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41B98E90" w14:textId="77777777" w:rsidR="00C4374C" w:rsidRDefault="00C4374C" w:rsidP="00C4374C">
      <w:pPr>
        <w:jc w:val="right"/>
      </w:pPr>
      <w:r>
        <w:t>Załącznik nr 6 do ZW 121/2020</w:t>
      </w: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D552A5" w14:paraId="75C19BCF" w14:textId="77777777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1FA91A" w14:textId="77777777" w:rsidR="002C41C4" w:rsidRPr="00041381" w:rsidRDefault="002C41C4" w:rsidP="002C41C4">
            <w:bookmarkStart w:id="0" w:name="_GoBack"/>
            <w:bookmarkEnd w:id="0"/>
            <w:r>
              <w:t xml:space="preserve">WYDZIAŁ </w:t>
            </w:r>
            <w:r w:rsidR="00B817CA">
              <w:t>ARCHITEKTURY</w:t>
            </w:r>
          </w:p>
          <w:p w14:paraId="41F549EE" w14:textId="77777777" w:rsidR="00041381" w:rsidRPr="00142421" w:rsidRDefault="00041381" w:rsidP="00041381">
            <w:pPr>
              <w:pStyle w:val="Nagwek2"/>
              <w:numPr>
                <w:ilvl w:val="0"/>
                <w:numId w:val="0"/>
              </w:numPr>
              <w:snapToGrid w:val="0"/>
              <w:ind w:left="576" w:hanging="576"/>
              <w:jc w:val="center"/>
            </w:pPr>
            <w:r w:rsidRPr="00142421">
              <w:t>KARTA PRZEDMIOTU</w:t>
            </w:r>
          </w:p>
          <w:p w14:paraId="4F0AA715" w14:textId="77777777" w:rsidR="00A73274" w:rsidRPr="00142421" w:rsidRDefault="005C16CA" w:rsidP="005C16CA">
            <w:pPr>
              <w:pStyle w:val="Nagwek2"/>
              <w:rPr>
                <w:b w:val="0"/>
              </w:rPr>
            </w:pPr>
            <w:r w:rsidRPr="00142421">
              <w:t xml:space="preserve">Nazwa </w:t>
            </w:r>
            <w:r w:rsidR="00C24AE7" w:rsidRPr="00142421">
              <w:t xml:space="preserve">przedmiotu </w:t>
            </w:r>
            <w:r w:rsidRPr="00142421">
              <w:t xml:space="preserve">w języku polskim </w:t>
            </w:r>
            <w:r w:rsidR="004645B6" w:rsidRPr="00142421">
              <w:rPr>
                <w:b w:val="0"/>
              </w:rPr>
              <w:t xml:space="preserve">Od </w:t>
            </w:r>
            <w:r w:rsidR="00E406F9" w:rsidRPr="00142421">
              <w:rPr>
                <w:b w:val="0"/>
              </w:rPr>
              <w:t>rządzenia do współzarządzania</w:t>
            </w:r>
          </w:p>
          <w:p w14:paraId="49237650" w14:textId="77777777" w:rsidR="005C16CA" w:rsidRPr="00142421" w:rsidRDefault="005C16CA" w:rsidP="005C16CA">
            <w:pPr>
              <w:pStyle w:val="Nagwek2"/>
            </w:pPr>
            <w:r w:rsidRPr="00142421">
              <w:t xml:space="preserve">Nazwa </w:t>
            </w:r>
            <w:r w:rsidR="00C24AE7" w:rsidRPr="00142421">
              <w:t xml:space="preserve">przedmiotu </w:t>
            </w:r>
            <w:r w:rsidRPr="00142421">
              <w:t xml:space="preserve">w języku angielskim </w:t>
            </w:r>
            <w:r w:rsidR="00B82201" w:rsidRPr="00142421">
              <w:rPr>
                <w:b w:val="0"/>
              </w:rPr>
              <w:t xml:space="preserve">From </w:t>
            </w:r>
            <w:proofErr w:type="spellStart"/>
            <w:r w:rsidR="00E406F9" w:rsidRPr="00142421">
              <w:rPr>
                <w:b w:val="0"/>
              </w:rPr>
              <w:t>governing</w:t>
            </w:r>
            <w:proofErr w:type="spellEnd"/>
            <w:r w:rsidR="00B82201" w:rsidRPr="00142421">
              <w:rPr>
                <w:b w:val="0"/>
              </w:rPr>
              <w:t xml:space="preserve"> to </w:t>
            </w:r>
            <w:proofErr w:type="spellStart"/>
            <w:r w:rsidR="00E406F9" w:rsidRPr="00142421">
              <w:rPr>
                <w:b w:val="0"/>
              </w:rPr>
              <w:t>governance</w:t>
            </w:r>
            <w:proofErr w:type="spellEnd"/>
          </w:p>
          <w:p w14:paraId="0BEA1AD5" w14:textId="77777777" w:rsidR="002C4A38" w:rsidRPr="00142421" w:rsidRDefault="00D552A5">
            <w:pPr>
              <w:pStyle w:val="Nagwek2"/>
            </w:pPr>
            <w:r w:rsidRPr="00142421">
              <w:t>Kierunek studiów</w:t>
            </w:r>
            <w:r w:rsidR="002C4A38" w:rsidRPr="00142421">
              <w:t xml:space="preserve"> (jeśli dotyczy): </w:t>
            </w:r>
            <w:r w:rsidR="00B82201" w:rsidRPr="00142421">
              <w:rPr>
                <w:b w:val="0"/>
              </w:rPr>
              <w:t>Gospodarka przestrzenna</w:t>
            </w:r>
          </w:p>
          <w:p w14:paraId="47DC4A0A" w14:textId="77777777" w:rsidR="00D552A5" w:rsidRPr="00142421" w:rsidRDefault="009E431C">
            <w:pPr>
              <w:pStyle w:val="Nagwek2"/>
            </w:pPr>
            <w:r w:rsidRPr="00142421">
              <w:t>Specjalność</w:t>
            </w:r>
            <w:r w:rsidR="002C4A38" w:rsidRPr="00142421">
              <w:t xml:space="preserve"> (jeśli dotyczy)</w:t>
            </w:r>
            <w:r w:rsidRPr="00142421">
              <w:t>: ……………………..</w:t>
            </w:r>
          </w:p>
          <w:p w14:paraId="4AABCD05" w14:textId="77777777" w:rsidR="007F7BF8" w:rsidRDefault="007F7BF8" w:rsidP="007F7BF8">
            <w:pPr>
              <w:rPr>
                <w:b/>
                <w:bCs/>
              </w:rPr>
            </w:pPr>
            <w:r>
              <w:rPr>
                <w:b/>
                <w:bCs/>
              </w:rPr>
              <w:t>Poziom i forma studiów:</w:t>
            </w:r>
            <w:r>
              <w:rPr>
                <w:b/>
                <w:bCs/>
              </w:rPr>
              <w:tab/>
            </w:r>
            <w:r>
              <w:rPr>
                <w:b/>
                <w:bCs/>
                <w:strike/>
              </w:rPr>
              <w:t>I</w:t>
            </w:r>
            <w:r>
              <w:rPr>
                <w:b/>
                <w:bCs/>
              </w:rPr>
              <w:t xml:space="preserve"> / II stopień / </w:t>
            </w:r>
            <w:r>
              <w:rPr>
                <w:b/>
                <w:bCs/>
                <w:strike/>
              </w:rPr>
              <w:t>jednolite studia magisterskie</w:t>
            </w:r>
            <w:r>
              <w:rPr>
                <w:b/>
                <w:bCs/>
              </w:rPr>
              <w:t xml:space="preserve">*, stacjonarna /  </w:t>
            </w:r>
          </w:p>
          <w:p w14:paraId="0F0EA9A7" w14:textId="77777777" w:rsidR="007F7BF8" w:rsidRDefault="007F7BF8" w:rsidP="007F7BF8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                                              </w:t>
            </w:r>
            <w:r>
              <w:rPr>
                <w:b/>
                <w:bCs/>
                <w:strike/>
              </w:rPr>
              <w:t>niestacjonarna</w:t>
            </w:r>
            <w:r>
              <w:rPr>
                <w:b/>
                <w:bCs/>
              </w:rPr>
              <w:t>*</w:t>
            </w:r>
          </w:p>
          <w:p w14:paraId="422ECC17" w14:textId="77777777" w:rsidR="007F7BF8" w:rsidRDefault="007F7BF8" w:rsidP="007F7BF8">
            <w:pPr>
              <w:rPr>
                <w:b/>
                <w:bCs/>
                <w:shd w:val="clear" w:color="auto" w:fill="FFFF00"/>
              </w:rPr>
            </w:pPr>
            <w:r>
              <w:rPr>
                <w:b/>
                <w:bCs/>
              </w:rPr>
              <w:t>Rodzaj przedmiotu:</w:t>
            </w:r>
            <w:r>
              <w:rPr>
                <w:b/>
                <w:bCs/>
              </w:rPr>
              <w:tab/>
            </w:r>
            <w:r>
              <w:rPr>
                <w:b/>
                <w:bCs/>
              </w:rPr>
              <w:tab/>
              <w:t>obowiązkowy /</w:t>
            </w:r>
            <w:r>
              <w:rPr>
                <w:b/>
                <w:bCs/>
                <w:strike/>
              </w:rPr>
              <w:t xml:space="preserve"> wybieralny</w:t>
            </w:r>
            <w:r>
              <w:rPr>
                <w:b/>
                <w:bCs/>
              </w:rPr>
              <w:t xml:space="preserve"> /</w:t>
            </w:r>
            <w:r>
              <w:rPr>
                <w:b/>
                <w:bCs/>
                <w:strike/>
              </w:rPr>
              <w:t xml:space="preserve"> ogólnouczelniany</w:t>
            </w:r>
            <w:r>
              <w:rPr>
                <w:b/>
                <w:bCs/>
              </w:rPr>
              <w:t xml:space="preserve"> *</w:t>
            </w:r>
          </w:p>
          <w:p w14:paraId="18393E0C" w14:textId="77777777" w:rsidR="007F7BF8" w:rsidRDefault="00AD1925" w:rsidP="007F7BF8">
            <w:pPr>
              <w:rPr>
                <w:b/>
                <w:bCs/>
                <w:shd w:val="clear" w:color="auto" w:fill="FFFF00"/>
              </w:rPr>
            </w:pPr>
            <w:r>
              <w:rPr>
                <w:b/>
                <w:bCs/>
              </w:rPr>
              <w:t>Kod przedmiotu</w:t>
            </w:r>
            <w:r>
              <w:rPr>
                <w:b/>
                <w:bCs/>
              </w:rPr>
              <w:tab/>
            </w:r>
            <w:r>
              <w:rPr>
                <w:b/>
                <w:bCs/>
              </w:rPr>
              <w:tab/>
            </w:r>
            <w:r w:rsidRPr="00AD1925">
              <w:rPr>
                <w:b/>
                <w:bCs/>
              </w:rPr>
              <w:t>GPA117541W</w:t>
            </w:r>
          </w:p>
          <w:p w14:paraId="4B16846C" w14:textId="77777777" w:rsidR="009A3831" w:rsidRPr="00874AAA" w:rsidRDefault="007F7BF8" w:rsidP="007F7BF8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Grupa kursów                      </w:t>
            </w:r>
            <w:r>
              <w:rPr>
                <w:b/>
                <w:bCs/>
                <w:strike/>
              </w:rPr>
              <w:t>TAK</w:t>
            </w:r>
            <w:r>
              <w:rPr>
                <w:b/>
                <w:bCs/>
              </w:rPr>
              <w:t xml:space="preserve"> / NIE*</w:t>
            </w:r>
          </w:p>
        </w:tc>
      </w:tr>
      <w:tr w:rsidR="00794A39" w14:paraId="672A6659" w14:textId="77777777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37501D" w14:textId="77777777" w:rsidR="00794A39" w:rsidRDefault="00794A39" w:rsidP="00041381"/>
        </w:tc>
      </w:tr>
    </w:tbl>
    <w:p w14:paraId="5DAB6C7B" w14:textId="77777777" w:rsidR="003C37E7" w:rsidRDefault="003C37E7">
      <w:pPr>
        <w:rPr>
          <w:sz w:val="12"/>
          <w:szCs w:val="12"/>
        </w:rPr>
      </w:pPr>
    </w:p>
    <w:p w14:paraId="02EB378F" w14:textId="77777777" w:rsidR="005C16CA" w:rsidRDefault="005C16CA">
      <w:pPr>
        <w:rPr>
          <w:sz w:val="12"/>
          <w:szCs w:val="12"/>
        </w:rPr>
      </w:pPr>
    </w:p>
    <w:p w14:paraId="6A05A809" w14:textId="77777777" w:rsidR="005C16CA" w:rsidRDefault="005C16CA">
      <w:pPr>
        <w:rPr>
          <w:sz w:val="12"/>
          <w:szCs w:val="1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2"/>
        <w:gridCol w:w="1134"/>
        <w:gridCol w:w="1267"/>
        <w:gridCol w:w="1426"/>
        <w:gridCol w:w="1276"/>
        <w:gridCol w:w="1305"/>
      </w:tblGrid>
      <w:tr w:rsidR="0096719C" w:rsidRPr="00390B75" w14:paraId="2B98167F" w14:textId="77777777" w:rsidTr="00990D32">
        <w:tc>
          <w:tcPr>
            <w:tcW w:w="2802" w:type="dxa"/>
          </w:tcPr>
          <w:p w14:paraId="5A39BBE3" w14:textId="77777777" w:rsidR="0096719C" w:rsidRPr="00390B75" w:rsidRDefault="0096719C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5FDC3BE2" w14:textId="77777777" w:rsidR="0096719C" w:rsidRPr="00390B75" w:rsidRDefault="0096719C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Wykład</w:t>
            </w:r>
          </w:p>
        </w:tc>
        <w:tc>
          <w:tcPr>
            <w:tcW w:w="1267" w:type="dxa"/>
          </w:tcPr>
          <w:p w14:paraId="23D11BFB" w14:textId="77777777" w:rsidR="0096719C" w:rsidRPr="00390B75" w:rsidRDefault="0096719C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Ćwiczenia</w:t>
            </w:r>
          </w:p>
        </w:tc>
        <w:tc>
          <w:tcPr>
            <w:tcW w:w="1426" w:type="dxa"/>
          </w:tcPr>
          <w:p w14:paraId="5CDBC4C9" w14:textId="77777777" w:rsidR="0096719C" w:rsidRPr="00390B75" w:rsidRDefault="0096719C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Laboratorium</w:t>
            </w:r>
          </w:p>
        </w:tc>
        <w:tc>
          <w:tcPr>
            <w:tcW w:w="1276" w:type="dxa"/>
          </w:tcPr>
          <w:p w14:paraId="39C49E66" w14:textId="77777777" w:rsidR="0096719C" w:rsidRPr="00390B75" w:rsidRDefault="0096719C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Projekt</w:t>
            </w:r>
          </w:p>
        </w:tc>
        <w:tc>
          <w:tcPr>
            <w:tcW w:w="1305" w:type="dxa"/>
          </w:tcPr>
          <w:p w14:paraId="20A4B3EF" w14:textId="77777777" w:rsidR="0096719C" w:rsidRPr="00390B75" w:rsidRDefault="0096719C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Seminarium</w:t>
            </w:r>
          </w:p>
        </w:tc>
      </w:tr>
      <w:tr w:rsidR="0096719C" w:rsidRPr="00390B75" w14:paraId="7F101E26" w14:textId="77777777" w:rsidTr="00990D32">
        <w:tc>
          <w:tcPr>
            <w:tcW w:w="2802" w:type="dxa"/>
          </w:tcPr>
          <w:p w14:paraId="450FAAF0" w14:textId="77777777" w:rsidR="0096719C" w:rsidRPr="00390B75" w:rsidRDefault="00BE27A3" w:rsidP="00EB330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</w:t>
            </w:r>
            <w:r w:rsidR="0096719C" w:rsidRPr="00390B75">
              <w:rPr>
                <w:sz w:val="22"/>
                <w:szCs w:val="22"/>
              </w:rPr>
              <w:t>iczba godzin</w:t>
            </w:r>
            <w:r w:rsidR="00EB330B">
              <w:rPr>
                <w:sz w:val="22"/>
                <w:szCs w:val="22"/>
              </w:rPr>
              <w:t xml:space="preserve"> zajęć zorganizowanych w Uczelni (ZZU)</w:t>
            </w:r>
          </w:p>
        </w:tc>
        <w:tc>
          <w:tcPr>
            <w:tcW w:w="1134" w:type="dxa"/>
          </w:tcPr>
          <w:p w14:paraId="219897CE" w14:textId="77777777" w:rsidR="0096719C" w:rsidRPr="00142421" w:rsidRDefault="00B82201" w:rsidP="00DA525E">
            <w:pPr>
              <w:jc w:val="center"/>
              <w:rPr>
                <w:b/>
                <w:sz w:val="22"/>
                <w:szCs w:val="22"/>
              </w:rPr>
            </w:pPr>
            <w:r w:rsidRPr="00142421">
              <w:rPr>
                <w:b/>
                <w:sz w:val="22"/>
                <w:szCs w:val="22"/>
              </w:rPr>
              <w:t>30</w:t>
            </w:r>
          </w:p>
        </w:tc>
        <w:tc>
          <w:tcPr>
            <w:tcW w:w="1267" w:type="dxa"/>
          </w:tcPr>
          <w:p w14:paraId="41C8F396" w14:textId="77777777" w:rsidR="0096719C" w:rsidRPr="00390B75" w:rsidRDefault="0096719C" w:rsidP="00DA52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</w:tcPr>
          <w:p w14:paraId="72A3D3EC" w14:textId="77777777" w:rsidR="0096719C" w:rsidRPr="00390B75" w:rsidRDefault="0096719C" w:rsidP="00DA52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14:paraId="0D0B940D" w14:textId="77777777" w:rsidR="0096719C" w:rsidRPr="00390B75" w:rsidRDefault="0096719C" w:rsidP="00DA52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14:paraId="0E27B00A" w14:textId="77777777" w:rsidR="0096719C" w:rsidRPr="00390B75" w:rsidRDefault="0096719C">
            <w:pPr>
              <w:rPr>
                <w:sz w:val="22"/>
                <w:szCs w:val="22"/>
              </w:rPr>
            </w:pPr>
          </w:p>
        </w:tc>
      </w:tr>
      <w:tr w:rsidR="00EB330B" w:rsidRPr="00390B75" w14:paraId="59FF2235" w14:textId="77777777" w:rsidTr="00990D32">
        <w:tc>
          <w:tcPr>
            <w:tcW w:w="2802" w:type="dxa"/>
          </w:tcPr>
          <w:p w14:paraId="29F227C5" w14:textId="77777777" w:rsidR="00EB330B" w:rsidRDefault="00EB330B" w:rsidP="00EB330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Liczba godzin całkowitego nakładu pracy studenta (CNPS</w:t>
            </w:r>
            <w:r w:rsidR="00DA525E">
              <w:rPr>
                <w:sz w:val="22"/>
                <w:szCs w:val="22"/>
              </w:rPr>
              <w:t>)</w:t>
            </w:r>
          </w:p>
        </w:tc>
        <w:tc>
          <w:tcPr>
            <w:tcW w:w="1134" w:type="dxa"/>
          </w:tcPr>
          <w:p w14:paraId="174B1212" w14:textId="77777777" w:rsidR="00EB330B" w:rsidRPr="00142421" w:rsidRDefault="00B82201" w:rsidP="00DA525E">
            <w:pPr>
              <w:jc w:val="center"/>
              <w:rPr>
                <w:b/>
                <w:sz w:val="22"/>
                <w:szCs w:val="22"/>
              </w:rPr>
            </w:pPr>
            <w:r w:rsidRPr="00142421">
              <w:rPr>
                <w:b/>
                <w:sz w:val="22"/>
                <w:szCs w:val="22"/>
              </w:rPr>
              <w:t>60</w:t>
            </w:r>
          </w:p>
        </w:tc>
        <w:tc>
          <w:tcPr>
            <w:tcW w:w="1267" w:type="dxa"/>
          </w:tcPr>
          <w:p w14:paraId="60061E4C" w14:textId="77777777" w:rsidR="00EB330B" w:rsidRPr="00390B75" w:rsidRDefault="00EB330B" w:rsidP="00DA52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</w:tcPr>
          <w:p w14:paraId="44EAFD9C" w14:textId="77777777" w:rsidR="00EB330B" w:rsidRPr="00390B75" w:rsidRDefault="00EB330B" w:rsidP="00DA52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14:paraId="4B94D5A5" w14:textId="77777777" w:rsidR="00EB330B" w:rsidRPr="00390B75" w:rsidRDefault="00EB330B" w:rsidP="00DA52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14:paraId="3DEEC669" w14:textId="77777777" w:rsidR="00EB330B" w:rsidRPr="00390B75" w:rsidRDefault="00EB330B">
            <w:pPr>
              <w:rPr>
                <w:sz w:val="22"/>
                <w:szCs w:val="22"/>
              </w:rPr>
            </w:pPr>
          </w:p>
        </w:tc>
      </w:tr>
      <w:tr w:rsidR="00D206EB" w:rsidRPr="00390B75" w14:paraId="4B36408D" w14:textId="77777777" w:rsidTr="00990D32">
        <w:tc>
          <w:tcPr>
            <w:tcW w:w="2802" w:type="dxa"/>
          </w:tcPr>
          <w:p w14:paraId="2436EB48" w14:textId="77777777" w:rsidR="00D206EB" w:rsidRPr="00390B75" w:rsidRDefault="00D206EB" w:rsidP="00D206EB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Forma zaliczenia</w:t>
            </w:r>
          </w:p>
        </w:tc>
        <w:tc>
          <w:tcPr>
            <w:tcW w:w="1134" w:type="dxa"/>
          </w:tcPr>
          <w:p w14:paraId="41D7EC5F" w14:textId="13B7430F" w:rsidR="00D206EB" w:rsidRPr="00142421" w:rsidRDefault="00D55C24" w:rsidP="00D206EB">
            <w:pPr>
              <w:rPr>
                <w:sz w:val="20"/>
                <w:szCs w:val="20"/>
              </w:rPr>
            </w:pPr>
            <w:r w:rsidRPr="00D55C24">
              <w:rPr>
                <w:strike/>
                <w:sz w:val="20"/>
                <w:szCs w:val="20"/>
              </w:rPr>
              <w:t>Egzamin</w:t>
            </w:r>
            <w:r>
              <w:rPr>
                <w:sz w:val="20"/>
                <w:szCs w:val="20"/>
              </w:rPr>
              <w:t xml:space="preserve"> / </w:t>
            </w:r>
            <w:r w:rsidR="00D206EB" w:rsidRPr="00142421">
              <w:rPr>
                <w:b/>
                <w:sz w:val="20"/>
                <w:szCs w:val="20"/>
              </w:rPr>
              <w:t>zaliczenie na ocenę</w:t>
            </w:r>
          </w:p>
        </w:tc>
        <w:tc>
          <w:tcPr>
            <w:tcW w:w="1267" w:type="dxa"/>
          </w:tcPr>
          <w:p w14:paraId="5183AE4D" w14:textId="77777777" w:rsidR="00D206EB" w:rsidRDefault="00D206EB" w:rsidP="00D206E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Egzamin / zaliczenie na ocenę* </w:t>
            </w:r>
          </w:p>
        </w:tc>
        <w:tc>
          <w:tcPr>
            <w:tcW w:w="1426" w:type="dxa"/>
          </w:tcPr>
          <w:p w14:paraId="61CC9C5B" w14:textId="77777777" w:rsidR="00D206EB" w:rsidRDefault="00D206EB" w:rsidP="00D206E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Egzamin / zaliczenie na ocenę*</w:t>
            </w:r>
          </w:p>
        </w:tc>
        <w:tc>
          <w:tcPr>
            <w:tcW w:w="1276" w:type="dxa"/>
          </w:tcPr>
          <w:p w14:paraId="65DB15D5" w14:textId="77777777" w:rsidR="00D206EB" w:rsidRDefault="00D206EB" w:rsidP="00D206E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Egzamin / zaliczenie na ocenę*</w:t>
            </w:r>
          </w:p>
        </w:tc>
        <w:tc>
          <w:tcPr>
            <w:tcW w:w="1305" w:type="dxa"/>
          </w:tcPr>
          <w:p w14:paraId="2BA3AC46" w14:textId="77777777" w:rsidR="00D206EB" w:rsidRDefault="00D206EB" w:rsidP="00D206E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Egzamin / zaliczenie na ocenę*</w:t>
            </w:r>
          </w:p>
        </w:tc>
      </w:tr>
      <w:tr w:rsidR="0096719C" w:rsidRPr="00390B75" w14:paraId="00EE5D78" w14:textId="77777777" w:rsidTr="00990D32">
        <w:tc>
          <w:tcPr>
            <w:tcW w:w="2802" w:type="dxa"/>
          </w:tcPr>
          <w:p w14:paraId="2AA42EAD" w14:textId="77777777" w:rsidR="0096719C" w:rsidRPr="00390B75" w:rsidRDefault="0050644A" w:rsidP="00990D3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Dla </w:t>
            </w:r>
            <w:r w:rsidR="0096719C" w:rsidRPr="00390B75">
              <w:rPr>
                <w:sz w:val="22"/>
                <w:szCs w:val="22"/>
              </w:rPr>
              <w:t>grup</w:t>
            </w:r>
            <w:r>
              <w:rPr>
                <w:sz w:val="22"/>
                <w:szCs w:val="22"/>
              </w:rPr>
              <w:t>y</w:t>
            </w:r>
            <w:r w:rsidR="0096719C" w:rsidRPr="00390B75">
              <w:rPr>
                <w:sz w:val="22"/>
                <w:szCs w:val="22"/>
              </w:rPr>
              <w:t xml:space="preserve"> kursów</w:t>
            </w:r>
            <w:r>
              <w:rPr>
                <w:sz w:val="22"/>
                <w:szCs w:val="22"/>
              </w:rPr>
              <w:t xml:space="preserve"> </w:t>
            </w:r>
            <w:r w:rsidR="00990D32">
              <w:rPr>
                <w:sz w:val="22"/>
                <w:szCs w:val="22"/>
              </w:rPr>
              <w:t>za</w:t>
            </w:r>
            <w:r>
              <w:rPr>
                <w:sz w:val="22"/>
                <w:szCs w:val="22"/>
              </w:rPr>
              <w:t>znaczyć kurs końcowy</w:t>
            </w:r>
            <w:r w:rsidR="00990D32">
              <w:rPr>
                <w:sz w:val="22"/>
                <w:szCs w:val="22"/>
              </w:rPr>
              <w:t xml:space="preserve"> (X)</w:t>
            </w:r>
          </w:p>
        </w:tc>
        <w:tc>
          <w:tcPr>
            <w:tcW w:w="1134" w:type="dxa"/>
          </w:tcPr>
          <w:p w14:paraId="3656B9AB" w14:textId="77777777" w:rsidR="0096719C" w:rsidRPr="00390B75" w:rsidRDefault="0096719C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7" w:type="dxa"/>
          </w:tcPr>
          <w:p w14:paraId="45FB0818" w14:textId="77777777" w:rsidR="0096719C" w:rsidRPr="00390B75" w:rsidRDefault="0096719C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</w:tcPr>
          <w:p w14:paraId="049F31CB" w14:textId="77777777" w:rsidR="0096719C" w:rsidRPr="00390B75" w:rsidRDefault="0096719C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14:paraId="53128261" w14:textId="77777777" w:rsidR="0096719C" w:rsidRPr="00390B75" w:rsidRDefault="0096719C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14:paraId="62486C05" w14:textId="77777777" w:rsidR="0096719C" w:rsidRPr="00390B75" w:rsidRDefault="0096719C" w:rsidP="00390B75">
            <w:pPr>
              <w:jc w:val="center"/>
              <w:rPr>
                <w:sz w:val="22"/>
                <w:szCs w:val="22"/>
              </w:rPr>
            </w:pPr>
          </w:p>
        </w:tc>
      </w:tr>
      <w:tr w:rsidR="002C4A38" w:rsidRPr="00390B75" w14:paraId="78C18427" w14:textId="77777777" w:rsidTr="00990D32">
        <w:tc>
          <w:tcPr>
            <w:tcW w:w="2802" w:type="dxa"/>
          </w:tcPr>
          <w:p w14:paraId="1A74536E" w14:textId="77777777" w:rsidR="002C4A38" w:rsidRPr="00EB330B" w:rsidRDefault="002C4A38">
            <w:pPr>
              <w:rPr>
                <w:sz w:val="20"/>
                <w:szCs w:val="20"/>
              </w:rPr>
            </w:pPr>
            <w:r w:rsidRPr="00EB330B">
              <w:rPr>
                <w:sz w:val="20"/>
                <w:szCs w:val="20"/>
              </w:rPr>
              <w:t>Liczba punktów ECTS</w:t>
            </w:r>
          </w:p>
        </w:tc>
        <w:tc>
          <w:tcPr>
            <w:tcW w:w="1134" w:type="dxa"/>
          </w:tcPr>
          <w:p w14:paraId="18F999B5" w14:textId="77777777" w:rsidR="002C4A38" w:rsidRPr="00142421" w:rsidRDefault="00142421" w:rsidP="00390B75">
            <w:pPr>
              <w:jc w:val="center"/>
              <w:rPr>
                <w:b/>
                <w:sz w:val="22"/>
                <w:szCs w:val="22"/>
              </w:rPr>
            </w:pPr>
            <w:r w:rsidRPr="00142421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267" w:type="dxa"/>
          </w:tcPr>
          <w:p w14:paraId="4101652C" w14:textId="77777777" w:rsidR="002C4A38" w:rsidRPr="00390B75" w:rsidRDefault="002C4A38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</w:tcPr>
          <w:p w14:paraId="4B99056E" w14:textId="77777777" w:rsidR="002C4A38" w:rsidRPr="00390B75" w:rsidRDefault="002C4A38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14:paraId="1299C43A" w14:textId="77777777" w:rsidR="002C4A38" w:rsidRPr="00390B75" w:rsidRDefault="002C4A38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14:paraId="4DDBEF00" w14:textId="77777777" w:rsidR="002C4A38" w:rsidRPr="00390B75" w:rsidRDefault="002C4A38" w:rsidP="00390B75">
            <w:pPr>
              <w:jc w:val="center"/>
              <w:rPr>
                <w:sz w:val="22"/>
                <w:szCs w:val="22"/>
              </w:rPr>
            </w:pPr>
          </w:p>
        </w:tc>
      </w:tr>
      <w:tr w:rsidR="009B74F0" w:rsidRPr="00390B75" w14:paraId="3B48BA8A" w14:textId="77777777" w:rsidTr="00990D32">
        <w:tc>
          <w:tcPr>
            <w:tcW w:w="2802" w:type="dxa"/>
          </w:tcPr>
          <w:p w14:paraId="1C4611F6" w14:textId="6D155E1A" w:rsidR="009B74F0" w:rsidRPr="00EB330B" w:rsidRDefault="005C16CA" w:rsidP="009232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</w:t>
            </w:r>
            <w:r w:rsidR="00BE27A3">
              <w:rPr>
                <w:sz w:val="20"/>
                <w:szCs w:val="20"/>
              </w:rPr>
              <w:t xml:space="preserve"> tym liczba punktów odpowiadająca zajęciom o charakterze praktycznym (P)</w:t>
            </w:r>
          </w:p>
        </w:tc>
        <w:tc>
          <w:tcPr>
            <w:tcW w:w="1134" w:type="dxa"/>
          </w:tcPr>
          <w:p w14:paraId="4B584315" w14:textId="77777777" w:rsidR="009B74F0" w:rsidRPr="00390B75" w:rsidRDefault="00624D06" w:rsidP="00390B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267" w:type="dxa"/>
          </w:tcPr>
          <w:p w14:paraId="3461D779" w14:textId="77777777" w:rsidR="009B74F0" w:rsidRDefault="009B74F0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</w:tcPr>
          <w:p w14:paraId="3CF2D8B6" w14:textId="77777777" w:rsidR="009B74F0" w:rsidRPr="00390B75" w:rsidRDefault="009B74F0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14:paraId="0FB78278" w14:textId="77777777" w:rsidR="009B74F0" w:rsidRPr="00390B75" w:rsidRDefault="009B74F0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14:paraId="1FC39945" w14:textId="77777777" w:rsidR="009B74F0" w:rsidRPr="00390B75" w:rsidRDefault="009B74F0" w:rsidP="00390B75">
            <w:pPr>
              <w:jc w:val="center"/>
              <w:rPr>
                <w:sz w:val="22"/>
                <w:szCs w:val="22"/>
              </w:rPr>
            </w:pPr>
          </w:p>
        </w:tc>
      </w:tr>
      <w:tr w:rsidR="00EB330B" w:rsidRPr="00390B75" w14:paraId="429CE44C" w14:textId="77777777" w:rsidTr="00990D32">
        <w:tc>
          <w:tcPr>
            <w:tcW w:w="2802" w:type="dxa"/>
          </w:tcPr>
          <w:p w14:paraId="1096368E" w14:textId="77777777" w:rsidR="00EB330B" w:rsidRPr="00C35AC8" w:rsidRDefault="00C35AC8" w:rsidP="009232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</w:t>
            </w:r>
            <w:r w:rsidR="00EB330B" w:rsidRPr="00C35AC8">
              <w:rPr>
                <w:sz w:val="20"/>
                <w:szCs w:val="20"/>
              </w:rPr>
              <w:t xml:space="preserve"> tym liczba punktów ECTS odpowiadająca zajęciom wymagającym bezpośredniego </w:t>
            </w:r>
            <w:r w:rsidR="0020624E">
              <w:rPr>
                <w:sz w:val="20"/>
                <w:szCs w:val="20"/>
              </w:rPr>
              <w:t xml:space="preserve">udziału nauczycieli </w:t>
            </w:r>
            <w:r w:rsidR="008112FE">
              <w:rPr>
                <w:sz w:val="20"/>
                <w:szCs w:val="20"/>
              </w:rPr>
              <w:t xml:space="preserve">lub </w:t>
            </w:r>
            <w:r w:rsidR="00B1282C">
              <w:rPr>
                <w:sz w:val="20"/>
                <w:szCs w:val="20"/>
              </w:rPr>
              <w:t>innych osób prowadzących zajęcia</w:t>
            </w:r>
            <w:r w:rsidR="00EB330B" w:rsidRPr="00C35AC8">
              <w:rPr>
                <w:sz w:val="20"/>
                <w:szCs w:val="20"/>
              </w:rPr>
              <w:t xml:space="preserve">  (B</w:t>
            </w:r>
            <w:r w:rsidR="0020624E">
              <w:rPr>
                <w:sz w:val="20"/>
                <w:szCs w:val="20"/>
              </w:rPr>
              <w:t>U</w:t>
            </w:r>
            <w:r w:rsidR="00EB330B" w:rsidRPr="00C35AC8">
              <w:rPr>
                <w:sz w:val="20"/>
                <w:szCs w:val="20"/>
              </w:rPr>
              <w:t>)</w:t>
            </w:r>
          </w:p>
        </w:tc>
        <w:tc>
          <w:tcPr>
            <w:tcW w:w="1134" w:type="dxa"/>
          </w:tcPr>
          <w:p w14:paraId="649841BE" w14:textId="77777777" w:rsidR="00EB330B" w:rsidRPr="00390B75" w:rsidRDefault="00624D06" w:rsidP="00390B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67" w:type="dxa"/>
          </w:tcPr>
          <w:p w14:paraId="0562CB0E" w14:textId="77777777" w:rsidR="00EB330B" w:rsidRPr="00390B75" w:rsidRDefault="00EB330B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</w:tcPr>
          <w:p w14:paraId="34CE0A41" w14:textId="77777777" w:rsidR="00EB330B" w:rsidRPr="00390B75" w:rsidRDefault="00EB330B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14:paraId="62EBF3C5" w14:textId="77777777" w:rsidR="00EB330B" w:rsidRPr="00390B75" w:rsidRDefault="00EB330B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14:paraId="6D98A12B" w14:textId="77777777" w:rsidR="00EB330B" w:rsidRPr="00390B75" w:rsidRDefault="00EB330B" w:rsidP="00390B75">
            <w:pPr>
              <w:jc w:val="center"/>
              <w:rPr>
                <w:sz w:val="22"/>
                <w:szCs w:val="22"/>
              </w:rPr>
            </w:pPr>
          </w:p>
        </w:tc>
      </w:tr>
    </w:tbl>
    <w:p w14:paraId="2946DB82" w14:textId="77777777" w:rsidR="0096719C" w:rsidRDefault="0096719C">
      <w:pPr>
        <w:rPr>
          <w:sz w:val="12"/>
          <w:szCs w:val="12"/>
        </w:rPr>
      </w:pPr>
    </w:p>
    <w:p w14:paraId="110FFD37" w14:textId="4E20D42F" w:rsidR="003C37E7" w:rsidRPr="003C37E7" w:rsidRDefault="00EF221E">
      <w:pPr>
        <w:rPr>
          <w:sz w:val="12"/>
          <w:szCs w:val="12"/>
        </w:rPr>
      </w:pPr>
      <w:r>
        <w:rPr>
          <w:sz w:val="12"/>
          <w:szCs w:val="12"/>
        </w:rPr>
        <w:t>*niepotrzebne skreślić</w:t>
      </w: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D552A5" w14:paraId="149E469B" w14:textId="77777777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AE4BCB" w14:textId="77777777" w:rsidR="00D552A5" w:rsidRDefault="00D552A5" w:rsidP="002B5912">
            <w:pPr>
              <w:pStyle w:val="Tekstpodstawowy"/>
              <w:snapToGrid w:val="0"/>
              <w:spacing w:before="60" w:after="20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WYMAGANIA WST</w:t>
            </w:r>
            <w:r w:rsidR="003F183E">
              <w:rPr>
                <w:b/>
                <w:bCs/>
                <w:sz w:val="22"/>
              </w:rPr>
              <w:t>Ę</w:t>
            </w:r>
            <w:r>
              <w:rPr>
                <w:b/>
                <w:bCs/>
                <w:sz w:val="22"/>
              </w:rPr>
              <w:t>PNE W ZAKRESIE WIEDZY, UMIEJĘTNOŚCI I KOMPETENCJI</w:t>
            </w:r>
            <w:r w:rsidR="00A405D5">
              <w:rPr>
                <w:b/>
                <w:bCs/>
                <w:sz w:val="22"/>
              </w:rPr>
              <w:t xml:space="preserve"> SPOŁECZNYCH</w:t>
            </w:r>
          </w:p>
          <w:p w14:paraId="2D4D07E1" w14:textId="77777777" w:rsidR="005C16CA" w:rsidRPr="00142421" w:rsidRDefault="00B15D5B" w:rsidP="00B15D5B">
            <w:pPr>
              <w:jc w:val="both"/>
            </w:pPr>
            <w:r w:rsidRPr="00142421">
              <w:t>Brak wymagań wstępnych.</w:t>
            </w:r>
          </w:p>
        </w:tc>
      </w:tr>
    </w:tbl>
    <w:p w14:paraId="6B699379" w14:textId="77777777" w:rsidR="003C37E7" w:rsidRDefault="003C37E7">
      <w:pPr>
        <w:rPr>
          <w:sz w:val="12"/>
          <w:szCs w:val="12"/>
        </w:rPr>
      </w:pPr>
    </w:p>
    <w:p w14:paraId="3FE9F23F" w14:textId="77777777" w:rsidR="009E23F5" w:rsidRDefault="009E23F5">
      <w:pPr>
        <w:rPr>
          <w:sz w:val="12"/>
          <w:szCs w:val="1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10"/>
      </w:tblGrid>
      <w:tr w:rsidR="009E23F5" w:rsidRPr="001A43C0" w14:paraId="0271247A" w14:textId="77777777" w:rsidTr="7E1E1779">
        <w:tc>
          <w:tcPr>
            <w:tcW w:w="9210" w:type="dxa"/>
          </w:tcPr>
          <w:p w14:paraId="0CF91AD7" w14:textId="77777777" w:rsidR="009E23F5" w:rsidRPr="00142421" w:rsidRDefault="009E23F5" w:rsidP="001A43C0">
            <w:pPr>
              <w:jc w:val="center"/>
              <w:rPr>
                <w:b/>
                <w:sz w:val="22"/>
                <w:szCs w:val="22"/>
              </w:rPr>
            </w:pPr>
            <w:r w:rsidRPr="00142421">
              <w:rPr>
                <w:b/>
                <w:sz w:val="22"/>
                <w:szCs w:val="22"/>
              </w:rPr>
              <w:t>CELE PRZEDMIOTU</w:t>
            </w:r>
          </w:p>
          <w:p w14:paraId="31BBE58A" w14:textId="77777777" w:rsidR="00B15D5B" w:rsidRPr="00142421" w:rsidRDefault="00161417" w:rsidP="00B15D5B">
            <w:pPr>
              <w:rPr>
                <w:sz w:val="22"/>
                <w:szCs w:val="22"/>
              </w:rPr>
            </w:pPr>
            <w:r w:rsidRPr="00142421">
              <w:rPr>
                <w:sz w:val="22"/>
                <w:szCs w:val="22"/>
              </w:rPr>
              <w:t>C1</w:t>
            </w:r>
            <w:r w:rsidR="005C16CA" w:rsidRPr="00142421">
              <w:rPr>
                <w:sz w:val="22"/>
                <w:szCs w:val="22"/>
              </w:rPr>
              <w:t xml:space="preserve"> </w:t>
            </w:r>
            <w:r w:rsidR="00B15D5B" w:rsidRPr="00142421">
              <w:rPr>
                <w:sz w:val="22"/>
                <w:szCs w:val="22"/>
              </w:rPr>
              <w:t xml:space="preserve">Pogłębienie wiedzy w zakresie systemów politycznych i zarządzania jednostkami terytorialnymi </w:t>
            </w:r>
          </w:p>
          <w:p w14:paraId="0293AA80" w14:textId="77777777" w:rsidR="00B15D5B" w:rsidRPr="00142421" w:rsidRDefault="00B15D5B" w:rsidP="00B15D5B">
            <w:pPr>
              <w:rPr>
                <w:sz w:val="22"/>
                <w:szCs w:val="22"/>
              </w:rPr>
            </w:pPr>
            <w:r w:rsidRPr="00142421">
              <w:rPr>
                <w:sz w:val="22"/>
                <w:szCs w:val="22"/>
              </w:rPr>
              <w:t>C2 Doskonalenie umiejętności analizy i interpretacji zjawisk społecznych ze szczególnym uwzględnieniem procesów podejmowania decyzji</w:t>
            </w:r>
          </w:p>
          <w:p w14:paraId="45DF24AF" w14:textId="77777777" w:rsidR="005C16CA" w:rsidRPr="00142421" w:rsidRDefault="00B15D5B" w:rsidP="00161417">
            <w:pPr>
              <w:rPr>
                <w:sz w:val="22"/>
                <w:szCs w:val="22"/>
              </w:rPr>
            </w:pPr>
            <w:r w:rsidRPr="00142421">
              <w:rPr>
                <w:sz w:val="22"/>
                <w:szCs w:val="22"/>
              </w:rPr>
              <w:t>C3 Wykształcenie kompetencji z zakresu zarządzania procesami podejmowania decyzji przestrzennych w różnych skalach</w:t>
            </w:r>
          </w:p>
          <w:p w14:paraId="1F72F646" w14:textId="77777777" w:rsidR="009E23F5" w:rsidRPr="00142421" w:rsidRDefault="009E23F5" w:rsidP="001A43C0">
            <w:pPr>
              <w:jc w:val="center"/>
              <w:rPr>
                <w:sz w:val="12"/>
                <w:szCs w:val="12"/>
              </w:rPr>
            </w:pPr>
          </w:p>
        </w:tc>
      </w:tr>
    </w:tbl>
    <w:p w14:paraId="6537F28F" w14:textId="77777777" w:rsidR="005C16CA" w:rsidRDefault="005C16CA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65"/>
        <w:gridCol w:w="6988"/>
        <w:gridCol w:w="1477"/>
      </w:tblGrid>
      <w:tr w:rsidR="00D552A5" w14:paraId="4BE8F844" w14:textId="77777777" w:rsidTr="00D55C24">
        <w:trPr>
          <w:trHeight w:val="3417"/>
        </w:trPr>
        <w:tc>
          <w:tcPr>
            <w:tcW w:w="9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CD4C19" w14:textId="77777777" w:rsidR="00D552A5" w:rsidRPr="00EF236E" w:rsidRDefault="00C1459D" w:rsidP="003C37E7">
            <w:pPr>
              <w:pStyle w:val="Nagwek4"/>
              <w:keepNext w:val="0"/>
              <w:snapToGrid w:val="0"/>
              <w:spacing w:before="60" w:after="20"/>
              <w:ind w:left="862" w:hanging="862"/>
            </w:pPr>
            <w:r w:rsidRPr="00EF236E">
              <w:lastRenderedPageBreak/>
              <w:t xml:space="preserve">PRZEDMIOTOWE </w:t>
            </w:r>
            <w:r w:rsidR="00D552A5" w:rsidRPr="00EF236E">
              <w:t xml:space="preserve">EFEKTY </w:t>
            </w:r>
            <w:r w:rsidR="00AB33CE" w:rsidRPr="00EF236E">
              <w:t>UCZ</w:t>
            </w:r>
            <w:r w:rsidR="00D552A5" w:rsidRPr="00EF236E">
              <w:t>ENIA</w:t>
            </w:r>
            <w:r w:rsidR="00252DBF" w:rsidRPr="00EF236E">
              <w:t xml:space="preserve"> </w:t>
            </w:r>
            <w:r w:rsidR="00AB33CE" w:rsidRPr="00EF236E">
              <w:t>SIĘ</w:t>
            </w:r>
          </w:p>
          <w:p w14:paraId="7351E601" w14:textId="77777777" w:rsidR="001E0D88" w:rsidRPr="00EF236E" w:rsidRDefault="001E0D88" w:rsidP="001E0D88">
            <w:pPr>
              <w:tabs>
                <w:tab w:val="left" w:pos="719"/>
              </w:tabs>
              <w:ind w:left="719" w:hanging="719"/>
            </w:pPr>
            <w:r w:rsidRPr="00EF236E">
              <w:t>Z zakresu wiedzy:</w:t>
            </w:r>
          </w:p>
          <w:p w14:paraId="3576D45C" w14:textId="77777777" w:rsidR="00637843" w:rsidRPr="00EF236E" w:rsidRDefault="009D5F91" w:rsidP="00637843">
            <w:pPr>
              <w:tabs>
                <w:tab w:val="left" w:pos="719"/>
              </w:tabs>
              <w:ind w:left="719" w:hanging="719"/>
            </w:pPr>
            <w:r w:rsidRPr="00EF236E">
              <w:t xml:space="preserve">PEU_W01 </w:t>
            </w:r>
            <w:r w:rsidR="00637843" w:rsidRPr="00EF236E">
              <w:t>ma rozszerzoną i uporządkowaną wiedzę o różnych rodzajach struktur i instytucji społecznych, w szczególności związanych z przestrzennym aspektem funkcjonowania struktur społecznych</w:t>
            </w:r>
            <w:r w:rsidRPr="00EF236E">
              <w:t xml:space="preserve"> (K2GP_W04)</w:t>
            </w:r>
          </w:p>
          <w:p w14:paraId="7433FD17" w14:textId="77777777" w:rsidR="00637843" w:rsidRPr="00EF236E" w:rsidRDefault="009D5F91" w:rsidP="00637843">
            <w:pPr>
              <w:tabs>
                <w:tab w:val="left" w:pos="719"/>
              </w:tabs>
              <w:ind w:left="719" w:hanging="719"/>
            </w:pPr>
            <w:r w:rsidRPr="00EF236E">
              <w:t xml:space="preserve">PEU_W02 </w:t>
            </w:r>
            <w:r w:rsidR="00637843" w:rsidRPr="00EF236E">
              <w:t xml:space="preserve">ma pogłębioną i uporządkowaną wiedzę w zakresie systemu prawa i podstawowych zasad prawodawstwa, w szczególności odnoszącego się do kształtowania przestrzeni a także systemów politycznych i zarządzania jednostkami terytorialnymi </w:t>
            </w:r>
            <w:r w:rsidRPr="00EF236E">
              <w:t>(K2GP_W05)</w:t>
            </w:r>
          </w:p>
          <w:p w14:paraId="6DFB9E20" w14:textId="77777777" w:rsidR="00637843" w:rsidRPr="00EF236E" w:rsidRDefault="00637843" w:rsidP="00637843">
            <w:pPr>
              <w:tabs>
                <w:tab w:val="left" w:pos="719"/>
              </w:tabs>
              <w:ind w:left="719" w:hanging="719"/>
            </w:pPr>
          </w:p>
          <w:p w14:paraId="1ECC72A6" w14:textId="77777777" w:rsidR="001E0D88" w:rsidRPr="00EF236E" w:rsidRDefault="001E0D88" w:rsidP="00637843">
            <w:pPr>
              <w:tabs>
                <w:tab w:val="left" w:pos="719"/>
              </w:tabs>
              <w:ind w:left="719" w:hanging="719"/>
            </w:pPr>
            <w:r w:rsidRPr="00EF236E">
              <w:t>Z zakresu umiejętności:</w:t>
            </w:r>
          </w:p>
          <w:p w14:paraId="45A272D4" w14:textId="77777777" w:rsidR="005F00BD" w:rsidRPr="00EF236E" w:rsidRDefault="009D5F91" w:rsidP="005F00BD">
            <w:pPr>
              <w:tabs>
                <w:tab w:val="left" w:pos="719"/>
              </w:tabs>
              <w:ind w:left="719" w:hanging="719"/>
            </w:pPr>
            <w:r w:rsidRPr="00EF236E">
              <w:t xml:space="preserve">PEU_U01 </w:t>
            </w:r>
            <w:r w:rsidR="005F00BD" w:rsidRPr="00EF236E">
              <w:t>potrafi analizować zjawiska społeczne oraz prowadzić pogłębioną teoretycznie ocenę tych zjawisk w odniesieniu do przestrzeni; potrafi prawidłowo interpretować i wyjaśniać zjawiska społeczne, kulturowe, polityczne, prawne i ekonomiczne oraz wzajemne relacje między tymi zjawiskami oraz oceniać ich wpływ na stan zagospodarowania przestrzeni oraz planowane rozwiązania przestrzenne</w:t>
            </w:r>
            <w:r w:rsidRPr="00EF236E">
              <w:t xml:space="preserve"> (K2GP_U04)</w:t>
            </w:r>
          </w:p>
          <w:p w14:paraId="41D0FDA2" w14:textId="77777777" w:rsidR="001E0D88" w:rsidRPr="00EF236E" w:rsidRDefault="009D5F91" w:rsidP="005F00BD">
            <w:pPr>
              <w:tabs>
                <w:tab w:val="left" w:pos="719"/>
              </w:tabs>
              <w:ind w:left="719" w:hanging="719"/>
            </w:pPr>
            <w:r w:rsidRPr="00EF236E">
              <w:t xml:space="preserve">PEU_U02 </w:t>
            </w:r>
            <w:r w:rsidR="005F00BD" w:rsidRPr="00EF236E">
              <w:t>potrafi ocenić i porównać rozwiązania przestrzenne ze względu na zadane kryteria użytkowe, a także ze względu na ich społeczną użyteczność, dobro publiczne, wymagania zrównoważonego rozwoju i efektywność, w tym efektywność techniczną</w:t>
            </w:r>
            <w:r w:rsidRPr="00EF236E">
              <w:t xml:space="preserve"> (K2GP_U09)</w:t>
            </w:r>
          </w:p>
          <w:p w14:paraId="70DF9E56" w14:textId="77777777" w:rsidR="005F00BD" w:rsidRPr="00EF236E" w:rsidRDefault="005F00BD" w:rsidP="001E0D88">
            <w:pPr>
              <w:tabs>
                <w:tab w:val="left" w:pos="719"/>
              </w:tabs>
              <w:ind w:left="719" w:hanging="719"/>
            </w:pPr>
          </w:p>
          <w:p w14:paraId="5427A81F" w14:textId="77777777" w:rsidR="001E0D88" w:rsidRPr="00EF236E" w:rsidRDefault="001E0D88" w:rsidP="001E0D88">
            <w:pPr>
              <w:tabs>
                <w:tab w:val="left" w:pos="719"/>
              </w:tabs>
              <w:ind w:left="719" w:hanging="719"/>
            </w:pPr>
            <w:r w:rsidRPr="00EF236E">
              <w:t xml:space="preserve">Z zakresu </w:t>
            </w:r>
            <w:r w:rsidR="00195F9F" w:rsidRPr="00EF236E">
              <w:t>kompetencji społecznych:</w:t>
            </w:r>
          </w:p>
          <w:p w14:paraId="3DCC6967" w14:textId="77777777" w:rsidR="005F00BD" w:rsidRPr="00EF236E" w:rsidRDefault="009D5F91" w:rsidP="005F00BD">
            <w:pPr>
              <w:tabs>
                <w:tab w:val="left" w:pos="719"/>
              </w:tabs>
              <w:ind w:left="719" w:hanging="719"/>
            </w:pPr>
            <w:r w:rsidRPr="00EF236E">
              <w:t xml:space="preserve">PEU_K01 </w:t>
            </w:r>
            <w:r w:rsidR="005F00BD" w:rsidRPr="00EF236E">
              <w:t>działa na rzecz interesu publicznego i rozumie społeczną odpowiedzialność zawodu urbanisty i planisty</w:t>
            </w:r>
            <w:r w:rsidRPr="00EF236E">
              <w:t xml:space="preserve"> (K2GP_K04)</w:t>
            </w:r>
          </w:p>
          <w:p w14:paraId="466BD912" w14:textId="77777777" w:rsidR="00874AAA" w:rsidRPr="00EF236E" w:rsidRDefault="009D5F91" w:rsidP="005F00BD">
            <w:pPr>
              <w:tabs>
                <w:tab w:val="left" w:pos="719"/>
              </w:tabs>
              <w:ind w:left="719" w:hanging="719"/>
            </w:pPr>
            <w:r w:rsidRPr="00EF236E">
              <w:t xml:space="preserve">PEU_K02 </w:t>
            </w:r>
            <w:r w:rsidR="005F00BD" w:rsidRPr="00EF236E">
              <w:t>przestrzega zasad etyki zawodowej planisty i urbanisty oraz wymaga tego od innych</w:t>
            </w:r>
            <w:r w:rsidRPr="00EF236E">
              <w:t xml:space="preserve"> (K2GP_K05)</w:t>
            </w:r>
          </w:p>
        </w:tc>
      </w:tr>
      <w:tr w:rsidR="00D552A5" w14:paraId="2D313254" w14:textId="77777777">
        <w:trPr>
          <w:trHeight w:val="336"/>
        </w:trPr>
        <w:tc>
          <w:tcPr>
            <w:tcW w:w="9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C2CFEE" w14:textId="77777777" w:rsidR="00D552A5" w:rsidRDefault="00D552A5" w:rsidP="002B5912">
            <w:pPr>
              <w:snapToGrid w:val="0"/>
              <w:spacing w:before="60" w:after="2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TREŚCI PROGRAMOWE</w:t>
            </w:r>
          </w:p>
        </w:tc>
      </w:tr>
      <w:tr w:rsidR="00D552A5" w14:paraId="677EBD14" w14:textId="77777777">
        <w:trPr>
          <w:trHeight w:val="20"/>
        </w:trPr>
        <w:tc>
          <w:tcPr>
            <w:tcW w:w="77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7E46CBF" w14:textId="77777777" w:rsidR="00D552A5" w:rsidRPr="004D7607" w:rsidRDefault="00D552A5" w:rsidP="002B5912">
            <w:pPr>
              <w:pStyle w:val="Nagwek3"/>
              <w:snapToGrid w:val="0"/>
              <w:spacing w:before="60" w:after="20"/>
            </w:pPr>
            <w:r w:rsidRPr="004D7607">
              <w:t>Forma zajęć</w:t>
            </w:r>
            <w:r w:rsidR="00F60A81" w:rsidRPr="004D7607">
              <w:t xml:space="preserve"> </w:t>
            </w:r>
            <w:r w:rsidRPr="004D7607">
              <w:t>-</w:t>
            </w:r>
            <w:r w:rsidR="00F60A81" w:rsidRPr="004D7607">
              <w:t xml:space="preserve"> </w:t>
            </w:r>
            <w:r w:rsidR="00D81453">
              <w:t>wykład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A95B34" w14:textId="77777777" w:rsidR="00D552A5" w:rsidRDefault="00D552A5" w:rsidP="00D81453">
            <w:pPr>
              <w:pStyle w:val="Nagwek5"/>
              <w:snapToGrid w:val="0"/>
              <w:spacing w:before="60" w:after="20"/>
              <w:jc w:val="center"/>
            </w:pPr>
            <w:r>
              <w:t>Liczba godzin</w:t>
            </w:r>
            <w:r w:rsidR="00D81453">
              <w:t xml:space="preserve"> </w:t>
            </w:r>
          </w:p>
        </w:tc>
      </w:tr>
      <w:tr w:rsidR="00D552A5" w14:paraId="3D6A8BFF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CF08031" w14:textId="77777777" w:rsidR="00D552A5" w:rsidRPr="00CC204D" w:rsidRDefault="00D552A5" w:rsidP="00F60A81">
            <w:pPr>
              <w:snapToGrid w:val="0"/>
              <w:spacing w:before="20" w:after="20"/>
              <w:jc w:val="center"/>
              <w:rPr>
                <w:bCs/>
              </w:rPr>
            </w:pPr>
            <w:r w:rsidRPr="00CC204D">
              <w:rPr>
                <w:bCs/>
              </w:rPr>
              <w:t>W</w:t>
            </w:r>
            <w:r w:rsidR="00252DBF" w:rsidRPr="00CC204D">
              <w:rPr>
                <w:bCs/>
              </w:rPr>
              <w:t>y</w:t>
            </w:r>
            <w:r w:rsidRPr="00CC204D">
              <w:rPr>
                <w:bCs/>
              </w:rPr>
              <w:t>1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2209B7" w14:textId="77777777" w:rsidR="00D552A5" w:rsidRPr="00264D08" w:rsidRDefault="007C58F9" w:rsidP="00DD77EE">
            <w:pPr>
              <w:snapToGrid w:val="0"/>
              <w:spacing w:before="20" w:after="20"/>
              <w:rPr>
                <w:bCs/>
              </w:rPr>
            </w:pPr>
            <w:r w:rsidRPr="00264D08">
              <w:rPr>
                <w:bCs/>
              </w:rPr>
              <w:t>Wprowadzenie</w:t>
            </w:r>
            <w:r w:rsidR="00FC77E1" w:rsidRPr="00264D08">
              <w:rPr>
                <w:bCs/>
              </w:rPr>
              <w:t>. Gospodarka przestrzenna jako element polityki publicznej</w:t>
            </w:r>
            <w:r w:rsidR="00DD77EE" w:rsidRPr="00264D08">
              <w:rPr>
                <w:bCs/>
              </w:rPr>
              <w:t>. Społeczne uwarunkowania gospodarki przestrzennej</w:t>
            </w:r>
            <w:r w:rsidRPr="00264D08">
              <w:rPr>
                <w:bCs/>
              </w:rPr>
              <w:t xml:space="preserve"> </w:t>
            </w:r>
            <w:r w:rsidR="00264D08" w:rsidRPr="00264D08">
              <w:rPr>
                <w:bCs/>
              </w:rPr>
              <w:t>(Ł</w:t>
            </w:r>
            <w:r w:rsidR="00264D08">
              <w:rPr>
                <w:bCs/>
              </w:rPr>
              <w:t xml:space="preserve">ukasz </w:t>
            </w:r>
            <w:proofErr w:type="spellStart"/>
            <w:r w:rsidR="00264D08" w:rsidRPr="00264D08">
              <w:rPr>
                <w:bCs/>
              </w:rPr>
              <w:t>D</w:t>
            </w:r>
            <w:r w:rsidR="00264D08">
              <w:rPr>
                <w:bCs/>
              </w:rPr>
              <w:t>amurski</w:t>
            </w:r>
            <w:proofErr w:type="spellEnd"/>
            <w:r w:rsidR="00264D08" w:rsidRPr="00264D08">
              <w:rPr>
                <w:bCs/>
              </w:rPr>
              <w:t>)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44751B" w14:textId="77777777" w:rsidR="00D552A5" w:rsidRDefault="00BF4F26" w:rsidP="00F60A81">
            <w:pPr>
              <w:snapToGrid w:val="0"/>
              <w:spacing w:before="20" w:after="20"/>
              <w:jc w:val="center"/>
            </w:pPr>
            <w:r>
              <w:t>2</w:t>
            </w:r>
          </w:p>
        </w:tc>
      </w:tr>
      <w:tr w:rsidR="007C58F9" w14:paraId="43FFCF3A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069FC44" w14:textId="77777777" w:rsidR="007C58F9" w:rsidRPr="00CC204D" w:rsidRDefault="007C58F9" w:rsidP="007C58F9">
            <w:pPr>
              <w:snapToGrid w:val="0"/>
              <w:spacing w:before="20" w:after="20"/>
              <w:jc w:val="center"/>
              <w:rPr>
                <w:bCs/>
              </w:rPr>
            </w:pPr>
            <w:r w:rsidRPr="00CC204D">
              <w:rPr>
                <w:bCs/>
              </w:rPr>
              <w:t>Wy2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81A2A7" w14:textId="77777777" w:rsidR="007C58F9" w:rsidRPr="00264D08" w:rsidRDefault="00DD77EE" w:rsidP="00DD77EE">
            <w:r w:rsidRPr="00264D08">
              <w:t xml:space="preserve">Konflikt jako nieodłączny element polityki przestrzennej. Zarządzanie konfliktem </w:t>
            </w:r>
            <w:r w:rsidR="00264D08" w:rsidRPr="00264D08">
              <w:rPr>
                <w:bCs/>
              </w:rPr>
              <w:t>(Ł</w:t>
            </w:r>
            <w:r w:rsidR="00264D08">
              <w:rPr>
                <w:bCs/>
              </w:rPr>
              <w:t xml:space="preserve">ukasz </w:t>
            </w:r>
            <w:proofErr w:type="spellStart"/>
            <w:r w:rsidR="00264D08" w:rsidRPr="00264D08">
              <w:rPr>
                <w:bCs/>
              </w:rPr>
              <w:t>D</w:t>
            </w:r>
            <w:r w:rsidR="00264D08">
              <w:rPr>
                <w:bCs/>
              </w:rPr>
              <w:t>amurski</w:t>
            </w:r>
            <w:proofErr w:type="spellEnd"/>
            <w:r w:rsidR="00264D08" w:rsidRPr="00264D08">
              <w:rPr>
                <w:bCs/>
              </w:rPr>
              <w:t>)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E884CA" w14:textId="77777777" w:rsidR="007C58F9" w:rsidRDefault="007C58F9" w:rsidP="007C58F9">
            <w:pPr>
              <w:snapToGrid w:val="0"/>
              <w:spacing w:before="20" w:after="20"/>
              <w:jc w:val="center"/>
            </w:pPr>
            <w:r>
              <w:t>2</w:t>
            </w:r>
          </w:p>
        </w:tc>
      </w:tr>
      <w:tr w:rsidR="007C58F9" w14:paraId="13F4CF5C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77657DD" w14:textId="77777777" w:rsidR="007C58F9" w:rsidRPr="00CC204D" w:rsidRDefault="007C58F9" w:rsidP="007C58F9">
            <w:pPr>
              <w:snapToGrid w:val="0"/>
              <w:spacing w:before="20" w:after="20"/>
              <w:jc w:val="center"/>
              <w:rPr>
                <w:bCs/>
              </w:rPr>
            </w:pPr>
            <w:r w:rsidRPr="00CC204D">
              <w:rPr>
                <w:bCs/>
              </w:rPr>
              <w:t>Wy3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AF5F7A" w14:textId="77777777" w:rsidR="007C58F9" w:rsidRPr="00264D08" w:rsidRDefault="00DD77EE" w:rsidP="00DD77EE">
            <w:r w:rsidRPr="00264D08">
              <w:t xml:space="preserve">Komunikacja społeczna w gospodarce przestrzennej </w:t>
            </w:r>
            <w:r w:rsidR="00264D08" w:rsidRPr="00264D08">
              <w:rPr>
                <w:bCs/>
              </w:rPr>
              <w:t>(Ł</w:t>
            </w:r>
            <w:r w:rsidR="00264D08">
              <w:rPr>
                <w:bCs/>
              </w:rPr>
              <w:t xml:space="preserve">ukasz </w:t>
            </w:r>
            <w:proofErr w:type="spellStart"/>
            <w:r w:rsidR="00264D08" w:rsidRPr="00264D08">
              <w:rPr>
                <w:bCs/>
              </w:rPr>
              <w:t>D</w:t>
            </w:r>
            <w:r w:rsidR="00264D08">
              <w:rPr>
                <w:bCs/>
              </w:rPr>
              <w:t>amurski</w:t>
            </w:r>
            <w:proofErr w:type="spellEnd"/>
            <w:r w:rsidR="00264D08" w:rsidRPr="00264D08">
              <w:rPr>
                <w:bCs/>
              </w:rPr>
              <w:t>)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42F596" w14:textId="77777777" w:rsidR="007C58F9" w:rsidRDefault="007C58F9" w:rsidP="007C58F9">
            <w:pPr>
              <w:snapToGrid w:val="0"/>
              <w:spacing w:before="20" w:after="20"/>
              <w:jc w:val="center"/>
            </w:pPr>
            <w:r>
              <w:t>2</w:t>
            </w:r>
          </w:p>
        </w:tc>
      </w:tr>
      <w:tr w:rsidR="00DD77EE" w14:paraId="5A432637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A9C0AC6" w14:textId="77777777" w:rsidR="00DD77EE" w:rsidRPr="00CC204D" w:rsidRDefault="00DD77EE" w:rsidP="00DD77EE">
            <w:pPr>
              <w:snapToGrid w:val="0"/>
              <w:spacing w:before="20" w:after="20"/>
              <w:jc w:val="center"/>
              <w:rPr>
                <w:bCs/>
              </w:rPr>
            </w:pPr>
            <w:r w:rsidRPr="00CC204D">
              <w:rPr>
                <w:bCs/>
              </w:rPr>
              <w:t>Wy4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EDB7CA" w14:textId="77777777" w:rsidR="00DD77EE" w:rsidRPr="00264D08" w:rsidRDefault="00DD77EE" w:rsidP="00DD77EE">
            <w:r w:rsidRPr="00264D08">
              <w:t xml:space="preserve">Planowanie partycypacyjne i jego krytyka. Kultura planistyczna </w:t>
            </w:r>
            <w:r w:rsidR="00264D08" w:rsidRPr="00264D08">
              <w:rPr>
                <w:bCs/>
              </w:rPr>
              <w:t>(Ł</w:t>
            </w:r>
            <w:r w:rsidR="00264D08">
              <w:rPr>
                <w:bCs/>
              </w:rPr>
              <w:t xml:space="preserve">ukasz </w:t>
            </w:r>
            <w:proofErr w:type="spellStart"/>
            <w:r w:rsidR="00264D08" w:rsidRPr="00264D08">
              <w:rPr>
                <w:bCs/>
              </w:rPr>
              <w:t>D</w:t>
            </w:r>
            <w:r w:rsidR="00264D08">
              <w:rPr>
                <w:bCs/>
              </w:rPr>
              <w:t>amurski</w:t>
            </w:r>
            <w:proofErr w:type="spellEnd"/>
            <w:r w:rsidR="00264D08" w:rsidRPr="00264D08">
              <w:rPr>
                <w:bCs/>
              </w:rPr>
              <w:t>)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C21B90" w14:textId="77777777" w:rsidR="00DD77EE" w:rsidRDefault="00DD77EE" w:rsidP="00DD77EE">
            <w:pPr>
              <w:snapToGrid w:val="0"/>
              <w:spacing w:before="20" w:after="20"/>
              <w:jc w:val="center"/>
            </w:pPr>
            <w:r>
              <w:t>2</w:t>
            </w:r>
          </w:p>
        </w:tc>
      </w:tr>
      <w:tr w:rsidR="00DD77EE" w14:paraId="36BF88DA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43E40E" w14:textId="77777777" w:rsidR="00DD77EE" w:rsidRPr="00CC204D" w:rsidRDefault="00DD77EE" w:rsidP="00DD77EE">
            <w:pPr>
              <w:snapToGrid w:val="0"/>
              <w:spacing w:before="20" w:after="20"/>
              <w:jc w:val="center"/>
              <w:rPr>
                <w:bCs/>
              </w:rPr>
            </w:pPr>
            <w:r>
              <w:rPr>
                <w:bCs/>
              </w:rPr>
              <w:t>Wy5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07DD38" w14:textId="77777777" w:rsidR="00DD77EE" w:rsidRPr="00264D08" w:rsidRDefault="00DD77EE" w:rsidP="00DD77EE">
            <w:r w:rsidRPr="00264D08">
              <w:t xml:space="preserve">Kapitał społeczny. Integracja społeczna </w:t>
            </w:r>
            <w:r w:rsidR="00264D08" w:rsidRPr="00264D08">
              <w:rPr>
                <w:bCs/>
              </w:rPr>
              <w:t>(Ł</w:t>
            </w:r>
            <w:r w:rsidR="00264D08">
              <w:rPr>
                <w:bCs/>
              </w:rPr>
              <w:t xml:space="preserve">ukasz </w:t>
            </w:r>
            <w:proofErr w:type="spellStart"/>
            <w:r w:rsidR="00264D08" w:rsidRPr="00264D08">
              <w:rPr>
                <w:bCs/>
              </w:rPr>
              <w:t>D</w:t>
            </w:r>
            <w:r w:rsidR="00264D08">
              <w:rPr>
                <w:bCs/>
              </w:rPr>
              <w:t>amurski</w:t>
            </w:r>
            <w:proofErr w:type="spellEnd"/>
            <w:r w:rsidR="00264D08" w:rsidRPr="00264D08">
              <w:rPr>
                <w:bCs/>
              </w:rPr>
              <w:t>)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8328F9" w14:textId="77777777" w:rsidR="00DD77EE" w:rsidRDefault="00DD77EE" w:rsidP="00DD77EE">
            <w:pPr>
              <w:snapToGrid w:val="0"/>
              <w:spacing w:before="20" w:after="20"/>
              <w:jc w:val="center"/>
            </w:pPr>
            <w:r>
              <w:t>2</w:t>
            </w:r>
          </w:p>
        </w:tc>
      </w:tr>
      <w:tr w:rsidR="00B13812" w14:paraId="2E454D1F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7B6008B" w14:textId="77777777" w:rsidR="00B13812" w:rsidRPr="00CC204D" w:rsidRDefault="00B13812" w:rsidP="00B13812">
            <w:pPr>
              <w:snapToGrid w:val="0"/>
              <w:spacing w:before="20" w:after="20"/>
              <w:jc w:val="center"/>
              <w:rPr>
                <w:bCs/>
              </w:rPr>
            </w:pPr>
            <w:r>
              <w:rPr>
                <w:bCs/>
              </w:rPr>
              <w:t>Wy6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9160F2" w14:textId="77777777" w:rsidR="00B13812" w:rsidRPr="00264D08" w:rsidRDefault="00B13812" w:rsidP="00B13812">
            <w:r w:rsidRPr="00264D08">
              <w:t>Prawo do Miasta i Miejskie Ruchy Społeczne (M</w:t>
            </w:r>
            <w:r w:rsidR="00264D08">
              <w:t xml:space="preserve">agdalena </w:t>
            </w:r>
            <w:proofErr w:type="spellStart"/>
            <w:r w:rsidRPr="00264D08">
              <w:t>B</w:t>
            </w:r>
            <w:r w:rsidR="00264D08">
              <w:t>elof</w:t>
            </w:r>
            <w:proofErr w:type="spellEnd"/>
            <w:r w:rsidRPr="00264D08">
              <w:t>)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B6C890" w14:textId="77777777" w:rsidR="00B13812" w:rsidRDefault="00B13812" w:rsidP="00B13812">
            <w:pPr>
              <w:snapToGrid w:val="0"/>
              <w:spacing w:before="20" w:after="20"/>
              <w:jc w:val="center"/>
            </w:pPr>
            <w:r>
              <w:t>2</w:t>
            </w:r>
          </w:p>
        </w:tc>
      </w:tr>
      <w:tr w:rsidR="00B13812" w14:paraId="7BF68D70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0601198" w14:textId="77777777" w:rsidR="00B13812" w:rsidRPr="00CC204D" w:rsidRDefault="00B13812" w:rsidP="00B13812">
            <w:pPr>
              <w:snapToGrid w:val="0"/>
              <w:spacing w:before="20" w:after="20"/>
              <w:jc w:val="center"/>
              <w:rPr>
                <w:bCs/>
              </w:rPr>
            </w:pPr>
            <w:r>
              <w:rPr>
                <w:bCs/>
              </w:rPr>
              <w:t>Wy7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0F1662" w14:textId="77777777" w:rsidR="00B13812" w:rsidRPr="00264D08" w:rsidRDefault="00B13812" w:rsidP="00B13812">
            <w:pPr>
              <w:rPr>
                <w:lang w:val="en-US"/>
              </w:rPr>
            </w:pPr>
            <w:r w:rsidRPr="00264D08">
              <w:rPr>
                <w:lang w:val="en-US"/>
              </w:rPr>
              <w:t xml:space="preserve">„Planning for Real” </w:t>
            </w:r>
            <w:r w:rsidR="00264D08" w:rsidRPr="00624D06">
              <w:rPr>
                <w:lang w:val="en-GB"/>
              </w:rPr>
              <w:t xml:space="preserve">(Magdalena </w:t>
            </w:r>
            <w:proofErr w:type="spellStart"/>
            <w:r w:rsidR="00264D08" w:rsidRPr="00624D06">
              <w:rPr>
                <w:lang w:val="en-GB"/>
              </w:rPr>
              <w:t>Belof</w:t>
            </w:r>
            <w:proofErr w:type="spellEnd"/>
            <w:r w:rsidR="00264D08" w:rsidRPr="00624D06">
              <w:rPr>
                <w:lang w:val="en-GB"/>
              </w:rPr>
              <w:t>)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A8CB7E" w14:textId="77777777" w:rsidR="00B13812" w:rsidRDefault="00B13812" w:rsidP="00B13812">
            <w:pPr>
              <w:snapToGrid w:val="0"/>
              <w:spacing w:before="20" w:after="20"/>
              <w:jc w:val="center"/>
            </w:pPr>
            <w:r>
              <w:t>2</w:t>
            </w:r>
          </w:p>
        </w:tc>
      </w:tr>
      <w:tr w:rsidR="00B13812" w14:paraId="0B1FC796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359FE41" w14:textId="77777777" w:rsidR="00B13812" w:rsidRPr="00CC204D" w:rsidRDefault="00B13812" w:rsidP="00B13812">
            <w:pPr>
              <w:snapToGrid w:val="0"/>
              <w:spacing w:before="20" w:after="20"/>
              <w:jc w:val="center"/>
              <w:rPr>
                <w:bCs/>
              </w:rPr>
            </w:pPr>
            <w:r>
              <w:rPr>
                <w:bCs/>
              </w:rPr>
              <w:t>Wy8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563898" w14:textId="77777777" w:rsidR="00B13812" w:rsidRPr="00264D08" w:rsidRDefault="00B13812" w:rsidP="00B13812">
            <w:r w:rsidRPr="00264D08">
              <w:t>Zarządzanie wieloszczeblowe (</w:t>
            </w:r>
            <w:proofErr w:type="spellStart"/>
            <w:r w:rsidRPr="00264D08">
              <w:t>multilevel</w:t>
            </w:r>
            <w:proofErr w:type="spellEnd"/>
            <w:r w:rsidRPr="00264D08">
              <w:t xml:space="preserve"> </w:t>
            </w:r>
            <w:proofErr w:type="spellStart"/>
            <w:r w:rsidRPr="00264D08">
              <w:t>governance</w:t>
            </w:r>
            <w:proofErr w:type="spellEnd"/>
            <w:r w:rsidRPr="00264D08">
              <w:t xml:space="preserve">) </w:t>
            </w:r>
            <w:r w:rsidR="00264D08" w:rsidRPr="00264D08">
              <w:t>(M</w:t>
            </w:r>
            <w:r w:rsidR="00264D08">
              <w:t xml:space="preserve">agdalena </w:t>
            </w:r>
            <w:proofErr w:type="spellStart"/>
            <w:r w:rsidR="00264D08" w:rsidRPr="00264D08">
              <w:t>B</w:t>
            </w:r>
            <w:r w:rsidR="00264D08">
              <w:t>elof</w:t>
            </w:r>
            <w:proofErr w:type="spellEnd"/>
            <w:r w:rsidR="00264D08" w:rsidRPr="00264D08">
              <w:t>)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643A39" w14:textId="77777777" w:rsidR="00B13812" w:rsidRDefault="00B13812" w:rsidP="00B13812">
            <w:pPr>
              <w:snapToGrid w:val="0"/>
              <w:spacing w:before="20" w:after="20"/>
              <w:jc w:val="center"/>
            </w:pPr>
            <w:r>
              <w:t>2</w:t>
            </w:r>
          </w:p>
        </w:tc>
      </w:tr>
      <w:tr w:rsidR="00B13812" w14:paraId="1B952924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621F778" w14:textId="77777777" w:rsidR="00B13812" w:rsidRPr="00CC204D" w:rsidRDefault="00B13812" w:rsidP="00B13812">
            <w:pPr>
              <w:snapToGrid w:val="0"/>
              <w:spacing w:before="20" w:after="20"/>
              <w:jc w:val="center"/>
              <w:rPr>
                <w:bCs/>
              </w:rPr>
            </w:pPr>
            <w:r>
              <w:rPr>
                <w:bCs/>
              </w:rPr>
              <w:t>Wy9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FFDD16" w14:textId="77777777" w:rsidR="00B13812" w:rsidRPr="00264D08" w:rsidRDefault="00B13812" w:rsidP="00B13812">
            <w:r w:rsidRPr="00264D08">
              <w:t>Program dla miejsca zamieszkania – cz. 1 (</w:t>
            </w:r>
            <w:r w:rsidR="00264D08">
              <w:t xml:space="preserve">Grzegorz </w:t>
            </w:r>
            <w:proofErr w:type="spellStart"/>
            <w:r w:rsidR="00264D08">
              <w:t>Wasyluk</w:t>
            </w:r>
            <w:proofErr w:type="spellEnd"/>
            <w:r w:rsidR="00264D08">
              <w:t>)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9DB5E7" w14:textId="77777777" w:rsidR="00B13812" w:rsidRDefault="00B13812" w:rsidP="00B13812">
            <w:pPr>
              <w:snapToGrid w:val="0"/>
              <w:spacing w:before="20" w:after="20"/>
              <w:jc w:val="center"/>
            </w:pPr>
            <w:r>
              <w:t>2</w:t>
            </w:r>
          </w:p>
        </w:tc>
      </w:tr>
      <w:tr w:rsidR="00B13812" w14:paraId="5CA44AE3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2548613" w14:textId="77777777" w:rsidR="00B13812" w:rsidRPr="00CC204D" w:rsidRDefault="00B13812" w:rsidP="00B13812">
            <w:pPr>
              <w:snapToGrid w:val="0"/>
              <w:spacing w:before="20" w:after="20"/>
              <w:jc w:val="center"/>
              <w:rPr>
                <w:bCs/>
              </w:rPr>
            </w:pPr>
            <w:r>
              <w:rPr>
                <w:bCs/>
              </w:rPr>
              <w:t>Wy10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CBEE88" w14:textId="77777777" w:rsidR="00B13812" w:rsidRPr="00264D08" w:rsidRDefault="00B13812" w:rsidP="00B13812">
            <w:r w:rsidRPr="00264D08">
              <w:t xml:space="preserve">Program dla miejsca zamieszkania – cz. 2 </w:t>
            </w:r>
            <w:r w:rsidR="00264D08" w:rsidRPr="00264D08">
              <w:t>(</w:t>
            </w:r>
            <w:r w:rsidR="00264D08">
              <w:t xml:space="preserve">Grzegorz </w:t>
            </w:r>
            <w:proofErr w:type="spellStart"/>
            <w:r w:rsidR="00264D08">
              <w:t>Wasyluk</w:t>
            </w:r>
            <w:proofErr w:type="spellEnd"/>
            <w:r w:rsidR="00264D08">
              <w:t>)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C03362" w14:textId="77777777" w:rsidR="00B13812" w:rsidRDefault="00B13812" w:rsidP="00B13812">
            <w:pPr>
              <w:snapToGrid w:val="0"/>
              <w:spacing w:before="20" w:after="20"/>
              <w:jc w:val="center"/>
            </w:pPr>
            <w:r>
              <w:t>2</w:t>
            </w:r>
          </w:p>
        </w:tc>
      </w:tr>
      <w:tr w:rsidR="00B13812" w14:paraId="0ADC6B21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A63EE0D" w14:textId="77777777" w:rsidR="00B13812" w:rsidRPr="00CC204D" w:rsidRDefault="00B13812" w:rsidP="00B13812">
            <w:pPr>
              <w:snapToGrid w:val="0"/>
              <w:spacing w:before="20" w:after="20"/>
              <w:jc w:val="center"/>
              <w:rPr>
                <w:bCs/>
              </w:rPr>
            </w:pPr>
            <w:r>
              <w:rPr>
                <w:bCs/>
              </w:rPr>
              <w:t>Wy11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C3C1AA" w14:textId="77777777" w:rsidR="00B13812" w:rsidRPr="00264D08" w:rsidRDefault="00B13812" w:rsidP="00B13812">
            <w:r w:rsidRPr="00264D08">
              <w:t xml:space="preserve">Od przestrzeni prywatnej do publicznej </w:t>
            </w:r>
            <w:r w:rsidR="00264D08" w:rsidRPr="00264D08">
              <w:t>(</w:t>
            </w:r>
            <w:r w:rsidR="00264D08">
              <w:t xml:space="preserve">Grzegorz </w:t>
            </w:r>
            <w:proofErr w:type="spellStart"/>
            <w:r w:rsidR="00264D08">
              <w:t>Wasyluk</w:t>
            </w:r>
            <w:proofErr w:type="spellEnd"/>
            <w:r w:rsidR="00264D08">
              <w:t>)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DED8E9" w14:textId="77777777" w:rsidR="00B13812" w:rsidRDefault="00B13812" w:rsidP="00B13812">
            <w:pPr>
              <w:snapToGrid w:val="0"/>
              <w:spacing w:before="20" w:after="20"/>
              <w:jc w:val="center"/>
            </w:pPr>
            <w:r>
              <w:t>2</w:t>
            </w:r>
          </w:p>
        </w:tc>
      </w:tr>
      <w:tr w:rsidR="00B13812" w14:paraId="6A5FAA9B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04D5E32" w14:textId="77777777" w:rsidR="00B13812" w:rsidRPr="00CC204D" w:rsidRDefault="00B13812" w:rsidP="00B13812">
            <w:pPr>
              <w:snapToGrid w:val="0"/>
              <w:spacing w:before="20" w:after="20"/>
              <w:jc w:val="center"/>
              <w:rPr>
                <w:bCs/>
              </w:rPr>
            </w:pPr>
            <w:r>
              <w:rPr>
                <w:bCs/>
              </w:rPr>
              <w:t>Wy12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57A372" w14:textId="77777777" w:rsidR="00B13812" w:rsidRPr="00264D08" w:rsidRDefault="00B13812" w:rsidP="00B13812">
            <w:r w:rsidRPr="00264D08">
              <w:t xml:space="preserve">Zasady tworzenia przestrzeni dostępnej i bezpiecznej </w:t>
            </w:r>
            <w:r w:rsidR="00264D08" w:rsidRPr="00264D08">
              <w:t>(</w:t>
            </w:r>
            <w:r w:rsidR="00264D08">
              <w:t xml:space="preserve">Grzegorz </w:t>
            </w:r>
            <w:proofErr w:type="spellStart"/>
            <w:r w:rsidR="00264D08">
              <w:t>Wasyluk</w:t>
            </w:r>
            <w:proofErr w:type="spellEnd"/>
            <w:r w:rsidR="00264D08">
              <w:t>)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63D2B4" w14:textId="77777777" w:rsidR="00B13812" w:rsidRDefault="00B13812" w:rsidP="00B13812">
            <w:pPr>
              <w:snapToGrid w:val="0"/>
              <w:spacing w:before="20" w:after="20"/>
              <w:jc w:val="center"/>
            </w:pPr>
            <w:r>
              <w:t>2</w:t>
            </w:r>
          </w:p>
        </w:tc>
      </w:tr>
      <w:tr w:rsidR="00B13812" w14:paraId="6564F420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19DF2C3" w14:textId="77777777" w:rsidR="00B13812" w:rsidRPr="00CC204D" w:rsidRDefault="00B13812" w:rsidP="00B13812">
            <w:pPr>
              <w:snapToGrid w:val="0"/>
              <w:spacing w:before="20" w:after="20"/>
              <w:jc w:val="center"/>
              <w:rPr>
                <w:bCs/>
              </w:rPr>
            </w:pPr>
            <w:r>
              <w:rPr>
                <w:bCs/>
              </w:rPr>
              <w:t>Wy13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796C51" w14:textId="77777777" w:rsidR="00B13812" w:rsidRPr="00264D08" w:rsidRDefault="00B13812" w:rsidP="00B13812">
            <w:r w:rsidRPr="00264D08">
              <w:t xml:space="preserve">Ulica i plac jako przestrzeń miejska/wspólna </w:t>
            </w:r>
            <w:r w:rsidR="00264D08" w:rsidRPr="00264D08">
              <w:t>(</w:t>
            </w:r>
            <w:r w:rsidR="00264D08">
              <w:t xml:space="preserve">Grzegorz </w:t>
            </w:r>
            <w:proofErr w:type="spellStart"/>
            <w:r w:rsidR="00264D08">
              <w:t>Wasyluk</w:t>
            </w:r>
            <w:proofErr w:type="spellEnd"/>
            <w:r w:rsidR="00264D08">
              <w:t>)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D71FBC" w14:textId="77777777" w:rsidR="00B13812" w:rsidRDefault="00B13812" w:rsidP="00B13812">
            <w:pPr>
              <w:snapToGrid w:val="0"/>
              <w:spacing w:before="20" w:after="20"/>
              <w:jc w:val="center"/>
            </w:pPr>
            <w:r>
              <w:t>2</w:t>
            </w:r>
          </w:p>
        </w:tc>
      </w:tr>
      <w:tr w:rsidR="00B13812" w14:paraId="2B26FF3A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E39B493" w14:textId="77777777" w:rsidR="00B13812" w:rsidRPr="00CC204D" w:rsidRDefault="00B13812" w:rsidP="00B13812">
            <w:pPr>
              <w:snapToGrid w:val="0"/>
              <w:spacing w:before="20" w:after="20"/>
              <w:jc w:val="center"/>
              <w:rPr>
                <w:bCs/>
              </w:rPr>
            </w:pPr>
            <w:r>
              <w:rPr>
                <w:bCs/>
              </w:rPr>
              <w:lastRenderedPageBreak/>
              <w:t>Wy14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C8B197" w14:textId="77777777" w:rsidR="00B13812" w:rsidRPr="00264D08" w:rsidRDefault="007E686C" w:rsidP="007E686C">
            <w:pPr>
              <w:snapToGrid w:val="0"/>
              <w:spacing w:before="20" w:after="20"/>
              <w:rPr>
                <w:bCs/>
              </w:rPr>
            </w:pPr>
            <w:r w:rsidRPr="00264D08">
              <w:rPr>
                <w:bCs/>
              </w:rPr>
              <w:t>Budżet partycypacyjny (Ł</w:t>
            </w:r>
            <w:r w:rsidR="00264D08">
              <w:rPr>
                <w:bCs/>
              </w:rPr>
              <w:t xml:space="preserve">ukasz </w:t>
            </w:r>
            <w:proofErr w:type="spellStart"/>
            <w:r w:rsidRPr="00264D08">
              <w:rPr>
                <w:bCs/>
              </w:rPr>
              <w:t>D</w:t>
            </w:r>
            <w:r w:rsidR="00264D08">
              <w:rPr>
                <w:bCs/>
              </w:rPr>
              <w:t>amurski</w:t>
            </w:r>
            <w:proofErr w:type="spellEnd"/>
            <w:r w:rsidRPr="00264D08">
              <w:rPr>
                <w:bCs/>
              </w:rPr>
              <w:t>)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A728AC" w14:textId="77777777" w:rsidR="00B13812" w:rsidRDefault="00B13812" w:rsidP="00B13812">
            <w:pPr>
              <w:snapToGrid w:val="0"/>
              <w:spacing w:before="20" w:after="20"/>
              <w:jc w:val="center"/>
            </w:pPr>
            <w:r>
              <w:t>2</w:t>
            </w:r>
          </w:p>
        </w:tc>
      </w:tr>
      <w:tr w:rsidR="00B13812" w14:paraId="680AAA15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69CA242" w14:textId="77777777" w:rsidR="00B13812" w:rsidRPr="00CC204D" w:rsidRDefault="00B13812" w:rsidP="00B13812">
            <w:pPr>
              <w:snapToGrid w:val="0"/>
              <w:spacing w:before="20" w:after="20"/>
              <w:jc w:val="center"/>
              <w:rPr>
                <w:bCs/>
              </w:rPr>
            </w:pPr>
            <w:r>
              <w:rPr>
                <w:bCs/>
              </w:rPr>
              <w:t>Wy15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5DA6FD" w14:textId="77777777" w:rsidR="00B13812" w:rsidRPr="00264D08" w:rsidRDefault="00B13812" w:rsidP="00B13812">
            <w:pPr>
              <w:snapToGrid w:val="0"/>
              <w:spacing w:before="20" w:after="20"/>
              <w:rPr>
                <w:bCs/>
              </w:rPr>
            </w:pPr>
            <w:r w:rsidRPr="00264D08">
              <w:rPr>
                <w:bCs/>
              </w:rPr>
              <w:t xml:space="preserve">Kolokwium zaliczeniowe </w:t>
            </w:r>
            <w:r w:rsidR="00264D08" w:rsidRPr="00264D08">
              <w:rPr>
                <w:bCs/>
              </w:rPr>
              <w:t>(Ł</w:t>
            </w:r>
            <w:r w:rsidR="00264D08">
              <w:rPr>
                <w:bCs/>
              </w:rPr>
              <w:t xml:space="preserve">ukasz </w:t>
            </w:r>
            <w:proofErr w:type="spellStart"/>
            <w:r w:rsidR="00264D08" w:rsidRPr="00264D08">
              <w:rPr>
                <w:bCs/>
              </w:rPr>
              <w:t>D</w:t>
            </w:r>
            <w:r w:rsidR="00264D08">
              <w:rPr>
                <w:bCs/>
              </w:rPr>
              <w:t>amurski</w:t>
            </w:r>
            <w:proofErr w:type="spellEnd"/>
            <w:r w:rsidR="00264D08" w:rsidRPr="00264D08">
              <w:rPr>
                <w:bCs/>
              </w:rPr>
              <w:t>)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B4C29E" w14:textId="77777777" w:rsidR="00B13812" w:rsidRDefault="00B13812" w:rsidP="00B13812">
            <w:pPr>
              <w:snapToGrid w:val="0"/>
              <w:spacing w:before="20" w:after="20"/>
              <w:jc w:val="center"/>
            </w:pPr>
            <w:r>
              <w:t>2</w:t>
            </w:r>
          </w:p>
        </w:tc>
      </w:tr>
      <w:tr w:rsidR="00B13812" w14:paraId="582CA994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37805D2" w14:textId="77777777" w:rsidR="00B13812" w:rsidRPr="00CC204D" w:rsidRDefault="00B13812" w:rsidP="00B13812">
            <w:pPr>
              <w:snapToGrid w:val="0"/>
              <w:spacing w:before="20" w:after="20"/>
              <w:jc w:val="center"/>
              <w:rPr>
                <w:bCs/>
              </w:rPr>
            </w:pP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F27C7A" w14:textId="77777777" w:rsidR="00B13812" w:rsidRPr="00CC204D" w:rsidRDefault="00B13812" w:rsidP="00B13812">
            <w:pPr>
              <w:snapToGrid w:val="0"/>
              <w:spacing w:before="20" w:after="20"/>
              <w:rPr>
                <w:szCs w:val="23"/>
              </w:rPr>
            </w:pPr>
            <w:r w:rsidRPr="00CC204D">
              <w:rPr>
                <w:szCs w:val="23"/>
              </w:rPr>
              <w:t>Suma godzin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DA3216" w14:textId="77777777" w:rsidR="00B13812" w:rsidRPr="00F60A81" w:rsidRDefault="00B13812" w:rsidP="00B13812">
            <w:pPr>
              <w:snapToGrid w:val="0"/>
              <w:spacing w:before="20" w:after="20"/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</w:tr>
    </w:tbl>
    <w:p w14:paraId="3B7B4B86" w14:textId="15855065" w:rsidR="00252DBF" w:rsidRDefault="00252DBF">
      <w:pPr>
        <w:rPr>
          <w:sz w:val="12"/>
          <w:szCs w:val="12"/>
        </w:rPr>
      </w:pPr>
    </w:p>
    <w:p w14:paraId="3A0FF5F2" w14:textId="77777777" w:rsidR="00252DBF" w:rsidRPr="003C37E7" w:rsidRDefault="00252DBF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9A3831" w14:paraId="0A586116" w14:textId="77777777">
        <w:trPr>
          <w:trHeight w:val="15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3C503C" w14:textId="77777777" w:rsidR="009A3831" w:rsidRDefault="00034144" w:rsidP="008F1AD2">
            <w:pPr>
              <w:pStyle w:val="Nagwek3"/>
              <w:snapToGrid w:val="0"/>
              <w:spacing w:before="60" w:after="20"/>
            </w:pPr>
            <w:r>
              <w:t xml:space="preserve"> STOSOWANE </w:t>
            </w:r>
            <w:r w:rsidR="009A3831">
              <w:t>NARZĘDZIA DYDAKTYCZNE</w:t>
            </w:r>
          </w:p>
        </w:tc>
      </w:tr>
      <w:tr w:rsidR="009A3831" w14:paraId="2A1B7E26" w14:textId="77777777">
        <w:trPr>
          <w:trHeight w:val="56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22105F" w14:textId="77777777" w:rsidR="00AA3924" w:rsidRPr="00264D08" w:rsidRDefault="00AA3924" w:rsidP="00AA3924">
            <w:r w:rsidRPr="00264D08">
              <w:t>N1 - Wykład informacyjny</w:t>
            </w:r>
          </w:p>
          <w:p w14:paraId="5798EDEB" w14:textId="77777777" w:rsidR="00AA3924" w:rsidRPr="00264D08" w:rsidRDefault="00AA3924" w:rsidP="00AA3924">
            <w:r w:rsidRPr="00264D08">
              <w:t>N2 - Prezentacje multimedialne</w:t>
            </w:r>
          </w:p>
          <w:p w14:paraId="4524268B" w14:textId="77777777" w:rsidR="00AA3924" w:rsidRPr="00264D08" w:rsidRDefault="00AA3924" w:rsidP="00AA3924">
            <w:r w:rsidRPr="00264D08">
              <w:t>N3 - Studia przypadków</w:t>
            </w:r>
          </w:p>
          <w:p w14:paraId="28DF4961" w14:textId="77777777" w:rsidR="00AA3924" w:rsidRPr="00264D08" w:rsidRDefault="00AA3924" w:rsidP="00AA3924">
            <w:r w:rsidRPr="00264D08">
              <w:t>N4 - Studia literaturowe</w:t>
            </w:r>
          </w:p>
          <w:p w14:paraId="098C3A6E" w14:textId="77777777" w:rsidR="007358EE" w:rsidRPr="00264D08" w:rsidRDefault="00AA3924" w:rsidP="00AA3924">
            <w:r w:rsidRPr="00264D08">
              <w:t xml:space="preserve">N5 - Interaktywne narzędzia online </w:t>
            </w:r>
          </w:p>
        </w:tc>
      </w:tr>
    </w:tbl>
    <w:p w14:paraId="5630AD66" w14:textId="77777777" w:rsidR="008F1AD2" w:rsidRDefault="008F1AD2">
      <w:pPr>
        <w:rPr>
          <w:sz w:val="12"/>
          <w:szCs w:val="12"/>
        </w:rPr>
      </w:pPr>
    </w:p>
    <w:p w14:paraId="178E31D6" w14:textId="77777777" w:rsidR="007333C4" w:rsidRPr="007333C4" w:rsidRDefault="007333C4" w:rsidP="007333C4">
      <w:pPr>
        <w:jc w:val="center"/>
        <w:rPr>
          <w:b/>
          <w:sz w:val="22"/>
          <w:szCs w:val="22"/>
        </w:rPr>
      </w:pPr>
      <w:r w:rsidRPr="007333C4">
        <w:rPr>
          <w:b/>
          <w:sz w:val="22"/>
          <w:szCs w:val="22"/>
        </w:rPr>
        <w:t xml:space="preserve">OCENA OSIĄGNIĘCIA </w:t>
      </w:r>
      <w:r w:rsidR="00C1459D">
        <w:rPr>
          <w:b/>
          <w:sz w:val="22"/>
          <w:szCs w:val="22"/>
        </w:rPr>
        <w:t xml:space="preserve">PRZEDMIOTOWYCH </w:t>
      </w:r>
      <w:r w:rsidRPr="007333C4">
        <w:rPr>
          <w:b/>
          <w:sz w:val="22"/>
          <w:szCs w:val="22"/>
        </w:rPr>
        <w:t xml:space="preserve">EFEKTÓW </w:t>
      </w:r>
      <w:r w:rsidR="00AB33CE">
        <w:rPr>
          <w:b/>
          <w:sz w:val="22"/>
          <w:szCs w:val="22"/>
        </w:rPr>
        <w:t>UCZ</w:t>
      </w:r>
      <w:r w:rsidRPr="007333C4">
        <w:rPr>
          <w:b/>
          <w:sz w:val="22"/>
          <w:szCs w:val="22"/>
        </w:rPr>
        <w:t>ENIA</w:t>
      </w:r>
      <w:r w:rsidR="00AB33CE">
        <w:rPr>
          <w:b/>
          <w:sz w:val="22"/>
          <w:szCs w:val="22"/>
        </w:rPr>
        <w:t xml:space="preserve"> SIĘ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6"/>
        <w:gridCol w:w="3686"/>
        <w:gridCol w:w="3224"/>
      </w:tblGrid>
      <w:tr w:rsidR="007333C4" w:rsidRPr="00390B75" w14:paraId="2301C8DD" w14:textId="77777777" w:rsidTr="00EF236E">
        <w:tc>
          <w:tcPr>
            <w:tcW w:w="2376" w:type="dxa"/>
          </w:tcPr>
          <w:p w14:paraId="296C6FFC" w14:textId="77777777" w:rsidR="007333C4" w:rsidRPr="00390B75" w:rsidRDefault="007333C4" w:rsidP="009D49C5">
            <w:pPr>
              <w:rPr>
                <w:sz w:val="22"/>
                <w:szCs w:val="22"/>
              </w:rPr>
            </w:pPr>
            <w:r w:rsidRPr="00034144">
              <w:rPr>
                <w:b/>
                <w:sz w:val="22"/>
                <w:szCs w:val="22"/>
              </w:rPr>
              <w:t>Ocen</w:t>
            </w:r>
            <w:r w:rsidR="009D49C5" w:rsidRPr="00034144">
              <w:rPr>
                <w:b/>
                <w:sz w:val="22"/>
                <w:szCs w:val="22"/>
              </w:rPr>
              <w:t>y</w:t>
            </w:r>
            <w:r w:rsidR="009D49C5">
              <w:rPr>
                <w:b/>
                <w:bCs/>
              </w:rPr>
              <w:t xml:space="preserve"> </w:t>
            </w:r>
            <w:r w:rsidR="009D49C5" w:rsidRPr="00034144">
              <w:rPr>
                <w:bCs/>
              </w:rPr>
              <w:t>(F – formująca (w trakcie semestru), P – podsumowująca (na koniec semestru)</w:t>
            </w:r>
          </w:p>
        </w:tc>
        <w:tc>
          <w:tcPr>
            <w:tcW w:w="3686" w:type="dxa"/>
          </w:tcPr>
          <w:p w14:paraId="7900AC85" w14:textId="77777777" w:rsidR="007333C4" w:rsidRPr="00390B75" w:rsidRDefault="007333C4" w:rsidP="00AB33C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Numer efektu </w:t>
            </w:r>
            <w:r w:rsidR="00AB33CE">
              <w:rPr>
                <w:sz w:val="22"/>
                <w:szCs w:val="22"/>
              </w:rPr>
              <w:t>uczenia się</w:t>
            </w:r>
          </w:p>
        </w:tc>
        <w:tc>
          <w:tcPr>
            <w:tcW w:w="3224" w:type="dxa"/>
          </w:tcPr>
          <w:p w14:paraId="18C61DB0" w14:textId="77777777" w:rsidR="007333C4" w:rsidRPr="00390B75" w:rsidRDefault="007333C4" w:rsidP="00AB33C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Sposób oceny osiągnięcia efektu </w:t>
            </w:r>
            <w:r w:rsidR="00AB33CE">
              <w:rPr>
                <w:sz w:val="22"/>
                <w:szCs w:val="22"/>
              </w:rPr>
              <w:t>uczenia się</w:t>
            </w:r>
          </w:p>
        </w:tc>
      </w:tr>
      <w:tr w:rsidR="007333C4" w:rsidRPr="00390B75" w14:paraId="1F66AB97" w14:textId="77777777" w:rsidTr="00EF236E">
        <w:tc>
          <w:tcPr>
            <w:tcW w:w="2376" w:type="dxa"/>
          </w:tcPr>
          <w:p w14:paraId="79E7D876" w14:textId="77777777" w:rsidR="007333C4" w:rsidRPr="00264D08" w:rsidRDefault="00BF7652" w:rsidP="007C72CA">
            <w:r w:rsidRPr="00264D08">
              <w:t>P</w:t>
            </w:r>
          </w:p>
        </w:tc>
        <w:tc>
          <w:tcPr>
            <w:tcW w:w="3686" w:type="dxa"/>
          </w:tcPr>
          <w:p w14:paraId="20770B41" w14:textId="77777777" w:rsidR="007333C4" w:rsidRPr="00BF7652" w:rsidRDefault="00EF236E" w:rsidP="00BF7652">
            <w:pPr>
              <w:rPr>
                <w:b/>
                <w:color w:val="0070C0"/>
                <w:sz w:val="22"/>
                <w:szCs w:val="22"/>
              </w:rPr>
            </w:pPr>
            <w:r w:rsidRPr="00EF236E">
              <w:t>PEU_W01</w:t>
            </w:r>
            <w:r>
              <w:t xml:space="preserve">, </w:t>
            </w:r>
            <w:r w:rsidRPr="00EF236E">
              <w:t>PEU_W0</w:t>
            </w:r>
            <w:r>
              <w:t xml:space="preserve">2, </w:t>
            </w:r>
            <w:r w:rsidRPr="00EF236E">
              <w:t>PEU_</w:t>
            </w:r>
            <w:r>
              <w:t>U</w:t>
            </w:r>
            <w:r w:rsidRPr="00EF236E">
              <w:t>01</w:t>
            </w:r>
            <w:r>
              <w:t xml:space="preserve">, </w:t>
            </w:r>
            <w:r w:rsidRPr="00EF236E">
              <w:t>PEU_</w:t>
            </w:r>
            <w:r>
              <w:t>U</w:t>
            </w:r>
            <w:r w:rsidRPr="00EF236E">
              <w:t>0</w:t>
            </w:r>
            <w:r>
              <w:t xml:space="preserve">2, </w:t>
            </w:r>
            <w:r w:rsidRPr="00EF236E">
              <w:t>PEU_</w:t>
            </w:r>
            <w:r>
              <w:t>K</w:t>
            </w:r>
            <w:r w:rsidRPr="00EF236E">
              <w:t>01</w:t>
            </w:r>
            <w:r>
              <w:t xml:space="preserve">, </w:t>
            </w:r>
            <w:r w:rsidRPr="00EF236E">
              <w:t>PEU_</w:t>
            </w:r>
            <w:r>
              <w:t>K</w:t>
            </w:r>
            <w:r w:rsidRPr="00EF236E">
              <w:t>0</w:t>
            </w:r>
            <w:r>
              <w:t>2</w:t>
            </w:r>
          </w:p>
        </w:tc>
        <w:tc>
          <w:tcPr>
            <w:tcW w:w="3224" w:type="dxa"/>
          </w:tcPr>
          <w:p w14:paraId="774C48B6" w14:textId="77777777" w:rsidR="007333C4" w:rsidRPr="00264D08" w:rsidRDefault="00BF7652" w:rsidP="007C72CA">
            <w:pPr>
              <w:rPr>
                <w:sz w:val="22"/>
                <w:szCs w:val="22"/>
              </w:rPr>
            </w:pPr>
            <w:r w:rsidRPr="00264D08">
              <w:rPr>
                <w:sz w:val="22"/>
                <w:szCs w:val="22"/>
              </w:rPr>
              <w:t>Kolokwium w postaci testu z pytaniami otwartymi</w:t>
            </w:r>
          </w:p>
        </w:tc>
      </w:tr>
    </w:tbl>
    <w:p w14:paraId="61829076" w14:textId="77777777" w:rsidR="00067B47" w:rsidRDefault="00067B47">
      <w:pPr>
        <w:rPr>
          <w:sz w:val="12"/>
          <w:szCs w:val="12"/>
        </w:rPr>
      </w:pPr>
    </w:p>
    <w:p w14:paraId="2BA226A1" w14:textId="77777777" w:rsidR="009A33BF" w:rsidRPr="003C37E7" w:rsidRDefault="009A33BF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9A3831" w14:paraId="2341D51F" w14:textId="77777777" w:rsidTr="00445A01">
        <w:trPr>
          <w:cantSplit/>
          <w:trHeight w:val="31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939556" w14:textId="77777777" w:rsidR="009A3831" w:rsidRDefault="009A3831" w:rsidP="002B5912">
            <w:pPr>
              <w:keepNext/>
              <w:snapToGrid w:val="0"/>
              <w:spacing w:before="60" w:after="4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LITERATURA PODSTAWOWA I UZUPEŁNIAJĄCA</w:t>
            </w:r>
          </w:p>
        </w:tc>
      </w:tr>
      <w:tr w:rsidR="002B5912" w:rsidRPr="00572A3B" w14:paraId="4534DADD" w14:textId="77777777" w:rsidTr="00477F0D">
        <w:trPr>
          <w:trHeight w:val="1550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17AD93B2" w14:textId="77777777" w:rsidR="002B5912" w:rsidRPr="00264D08" w:rsidRDefault="002B5912">
            <w:pPr>
              <w:snapToGrid w:val="0"/>
              <w:spacing w:after="60"/>
              <w:rPr>
                <w:b/>
                <w:bCs/>
                <w:caps/>
                <w:szCs w:val="18"/>
                <w:u w:val="single"/>
              </w:rPr>
            </w:pPr>
          </w:p>
          <w:p w14:paraId="4F90688E" w14:textId="77777777" w:rsidR="002B5912" w:rsidRPr="00264D08" w:rsidRDefault="002B5912">
            <w:pPr>
              <w:snapToGrid w:val="0"/>
              <w:spacing w:after="60"/>
              <w:rPr>
                <w:b/>
                <w:bCs/>
                <w:caps/>
                <w:szCs w:val="18"/>
                <w:u w:val="single"/>
              </w:rPr>
            </w:pPr>
            <w:r w:rsidRPr="00264D08">
              <w:rPr>
                <w:b/>
                <w:bCs/>
                <w:caps/>
                <w:szCs w:val="18"/>
                <w:u w:val="single"/>
              </w:rPr>
              <w:t>literatura PODSTAWOWA:</w:t>
            </w:r>
          </w:p>
          <w:p w14:paraId="6813DADA" w14:textId="77777777" w:rsidR="00E75F86" w:rsidRPr="00264D08" w:rsidRDefault="00781236" w:rsidP="00572A3B">
            <w:pPr>
              <w:numPr>
                <w:ilvl w:val="0"/>
                <w:numId w:val="10"/>
              </w:numPr>
              <w:jc w:val="both"/>
              <w:rPr>
                <w:sz w:val="22"/>
                <w:szCs w:val="22"/>
              </w:rPr>
            </w:pPr>
            <w:r w:rsidRPr="00264D08">
              <w:rPr>
                <w:sz w:val="22"/>
                <w:szCs w:val="22"/>
              </w:rPr>
              <w:t xml:space="preserve">BELOF M., </w:t>
            </w:r>
            <w:r w:rsidRPr="00264D08">
              <w:rPr>
                <w:i/>
                <w:sz w:val="22"/>
                <w:szCs w:val="22"/>
              </w:rPr>
              <w:t>Teoria a praktyka planowania regionalnego. Doświadczenia polskie w planowaniu przestrzennym po 1998 r.,</w:t>
            </w:r>
            <w:r w:rsidRPr="00264D08">
              <w:rPr>
                <w:sz w:val="22"/>
                <w:szCs w:val="22"/>
              </w:rPr>
              <w:t xml:space="preserve"> Wrocław: Oficyna Wydawnicza Politechniki Wrocławskiej, 2013.</w:t>
            </w:r>
          </w:p>
          <w:p w14:paraId="13F38BC8" w14:textId="77777777" w:rsidR="00572A3B" w:rsidRPr="00264D08" w:rsidRDefault="00E75F86" w:rsidP="00572A3B">
            <w:pPr>
              <w:numPr>
                <w:ilvl w:val="0"/>
                <w:numId w:val="10"/>
              </w:numPr>
              <w:jc w:val="both"/>
              <w:rPr>
                <w:sz w:val="22"/>
                <w:szCs w:val="22"/>
              </w:rPr>
            </w:pPr>
            <w:r w:rsidRPr="00264D08">
              <w:rPr>
                <w:sz w:val="22"/>
                <w:szCs w:val="22"/>
                <w:lang w:val="en-US"/>
              </w:rPr>
              <w:t xml:space="preserve">COMMUNITY PLACES. </w:t>
            </w:r>
            <w:r w:rsidRPr="00264D08">
              <w:rPr>
                <w:i/>
                <w:sz w:val="22"/>
                <w:szCs w:val="22"/>
                <w:lang w:val="en-US"/>
              </w:rPr>
              <w:t>Community Planning Toolkit - Community Engagement</w:t>
            </w:r>
            <w:r w:rsidRPr="00264D08">
              <w:rPr>
                <w:sz w:val="22"/>
                <w:szCs w:val="22"/>
                <w:lang w:val="en-US"/>
              </w:rPr>
              <w:t xml:space="preserve">. </w:t>
            </w:r>
            <w:proofErr w:type="spellStart"/>
            <w:r w:rsidRPr="00264D08">
              <w:rPr>
                <w:sz w:val="22"/>
                <w:szCs w:val="22"/>
              </w:rPr>
              <w:t>Community</w:t>
            </w:r>
            <w:proofErr w:type="spellEnd"/>
            <w:r w:rsidRPr="00264D08">
              <w:rPr>
                <w:sz w:val="22"/>
                <w:szCs w:val="22"/>
              </w:rPr>
              <w:t xml:space="preserve"> </w:t>
            </w:r>
            <w:proofErr w:type="spellStart"/>
            <w:r w:rsidRPr="00264D08">
              <w:rPr>
                <w:sz w:val="22"/>
                <w:szCs w:val="22"/>
              </w:rPr>
              <w:t>planning</w:t>
            </w:r>
            <w:proofErr w:type="spellEnd"/>
            <w:r w:rsidRPr="00264D08">
              <w:rPr>
                <w:sz w:val="22"/>
                <w:szCs w:val="22"/>
              </w:rPr>
              <w:t xml:space="preserve"> </w:t>
            </w:r>
            <w:proofErr w:type="spellStart"/>
            <w:r w:rsidRPr="00264D08">
              <w:rPr>
                <w:sz w:val="22"/>
                <w:szCs w:val="22"/>
              </w:rPr>
              <w:t>toolkit</w:t>
            </w:r>
            <w:proofErr w:type="spellEnd"/>
            <w:r w:rsidRPr="00264D08">
              <w:rPr>
                <w:sz w:val="22"/>
                <w:szCs w:val="22"/>
              </w:rPr>
              <w:t xml:space="preserve"> 2014.</w:t>
            </w:r>
          </w:p>
          <w:p w14:paraId="30B27BD6" w14:textId="77777777" w:rsidR="00572A3B" w:rsidRPr="00264D08" w:rsidRDefault="00572A3B" w:rsidP="00572A3B">
            <w:pPr>
              <w:numPr>
                <w:ilvl w:val="0"/>
                <w:numId w:val="10"/>
              </w:numPr>
              <w:jc w:val="both"/>
              <w:rPr>
                <w:sz w:val="22"/>
                <w:szCs w:val="22"/>
                <w:lang w:val="en-US"/>
              </w:rPr>
            </w:pPr>
            <w:r w:rsidRPr="00264D08">
              <w:rPr>
                <w:sz w:val="22"/>
                <w:szCs w:val="22"/>
                <w:lang w:val="en-US"/>
              </w:rPr>
              <w:t xml:space="preserve">DAMURSKI Ł., </w:t>
            </w:r>
            <w:r w:rsidRPr="00264D08">
              <w:rPr>
                <w:i/>
                <w:sz w:val="22"/>
                <w:szCs w:val="22"/>
                <w:lang w:val="en-US"/>
              </w:rPr>
              <w:t>From formal to semi-formal and informal communication in urban planning: insights from Polish municipalities</w:t>
            </w:r>
            <w:r w:rsidRPr="00264D08">
              <w:rPr>
                <w:sz w:val="22"/>
                <w:szCs w:val="22"/>
                <w:lang w:val="en-US"/>
              </w:rPr>
              <w:t>, "European Planning Studies" 2015, s. 1-20.</w:t>
            </w:r>
          </w:p>
          <w:p w14:paraId="442354C4" w14:textId="77777777" w:rsidR="00572A3B" w:rsidRPr="00264D08" w:rsidRDefault="00572A3B" w:rsidP="00572A3B">
            <w:pPr>
              <w:numPr>
                <w:ilvl w:val="0"/>
                <w:numId w:val="10"/>
              </w:numPr>
              <w:jc w:val="both"/>
              <w:rPr>
                <w:sz w:val="22"/>
                <w:szCs w:val="22"/>
                <w:lang w:val="en-US"/>
              </w:rPr>
            </w:pPr>
            <w:r w:rsidRPr="00264D08">
              <w:rPr>
                <w:sz w:val="22"/>
                <w:szCs w:val="22"/>
              </w:rPr>
              <w:t xml:space="preserve">DAMURSKI Ł., POLAK M., </w:t>
            </w:r>
            <w:r w:rsidRPr="00264D08">
              <w:rPr>
                <w:i/>
                <w:sz w:val="22"/>
                <w:szCs w:val="22"/>
              </w:rPr>
              <w:t xml:space="preserve">Komunikacja społeczna w procesach </w:t>
            </w:r>
            <w:proofErr w:type="spellStart"/>
            <w:r w:rsidRPr="00264D08">
              <w:rPr>
                <w:i/>
                <w:sz w:val="22"/>
                <w:szCs w:val="22"/>
              </w:rPr>
              <w:t>multilevel</w:t>
            </w:r>
            <w:proofErr w:type="spellEnd"/>
            <w:r w:rsidRPr="00264D08">
              <w:rPr>
                <w:i/>
                <w:sz w:val="22"/>
                <w:szCs w:val="22"/>
              </w:rPr>
              <w:t xml:space="preserve"> </w:t>
            </w:r>
            <w:proofErr w:type="spellStart"/>
            <w:r w:rsidRPr="00264D08">
              <w:rPr>
                <w:i/>
                <w:sz w:val="22"/>
                <w:szCs w:val="22"/>
              </w:rPr>
              <w:t>governance</w:t>
            </w:r>
            <w:proofErr w:type="spellEnd"/>
            <w:r w:rsidRPr="00264D08">
              <w:rPr>
                <w:i/>
                <w:sz w:val="22"/>
                <w:szCs w:val="22"/>
              </w:rPr>
              <w:t xml:space="preserve"> na przykładzie Wrocławskiego Obszaru Funkcjonalnego</w:t>
            </w:r>
            <w:r w:rsidRPr="00264D08">
              <w:rPr>
                <w:sz w:val="22"/>
                <w:szCs w:val="22"/>
              </w:rPr>
              <w:t xml:space="preserve">. </w:t>
            </w:r>
            <w:r w:rsidRPr="00264D08">
              <w:rPr>
                <w:sz w:val="22"/>
                <w:szCs w:val="22"/>
                <w:lang w:val="en-US"/>
              </w:rPr>
              <w:t>„</w:t>
            </w:r>
            <w:proofErr w:type="spellStart"/>
            <w:r w:rsidRPr="00264D08">
              <w:rPr>
                <w:sz w:val="22"/>
                <w:szCs w:val="22"/>
                <w:lang w:val="en-US"/>
              </w:rPr>
              <w:t>Samorząd</w:t>
            </w:r>
            <w:proofErr w:type="spellEnd"/>
            <w:r w:rsidRPr="00264D08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64D08">
              <w:rPr>
                <w:sz w:val="22"/>
                <w:szCs w:val="22"/>
                <w:lang w:val="en-US"/>
              </w:rPr>
              <w:t>Terytorialny</w:t>
            </w:r>
            <w:proofErr w:type="spellEnd"/>
            <w:r w:rsidRPr="00264D08">
              <w:rPr>
                <w:sz w:val="22"/>
                <w:szCs w:val="22"/>
                <w:lang w:val="en-US"/>
              </w:rPr>
              <w:t>”. 2017 | nr 4 | 18—28</w:t>
            </w:r>
          </w:p>
          <w:p w14:paraId="50829C27" w14:textId="77777777" w:rsidR="00BF7652" w:rsidRPr="00264D08" w:rsidRDefault="00BF7652" w:rsidP="00572A3B">
            <w:pPr>
              <w:numPr>
                <w:ilvl w:val="0"/>
                <w:numId w:val="10"/>
              </w:numPr>
              <w:jc w:val="both"/>
              <w:rPr>
                <w:sz w:val="22"/>
                <w:szCs w:val="22"/>
                <w:lang w:val="en-US"/>
              </w:rPr>
            </w:pPr>
            <w:r w:rsidRPr="00264D08">
              <w:rPr>
                <w:sz w:val="22"/>
                <w:szCs w:val="22"/>
              </w:rPr>
              <w:t xml:space="preserve">DAMURSKI Ł., </w:t>
            </w:r>
            <w:r w:rsidRPr="00264D08">
              <w:rPr>
                <w:i/>
                <w:sz w:val="22"/>
                <w:szCs w:val="22"/>
              </w:rPr>
              <w:t>Re-miasto: scenariusze rozwoju urbanizacji w XXI wieku</w:t>
            </w:r>
            <w:r w:rsidRPr="00264D08">
              <w:rPr>
                <w:sz w:val="22"/>
                <w:szCs w:val="22"/>
              </w:rPr>
              <w:t xml:space="preserve">. </w:t>
            </w:r>
            <w:proofErr w:type="spellStart"/>
            <w:r w:rsidRPr="00264D08">
              <w:rPr>
                <w:sz w:val="22"/>
                <w:szCs w:val="22"/>
                <w:lang w:val="en-US"/>
              </w:rPr>
              <w:t>Wrocław</w:t>
            </w:r>
            <w:proofErr w:type="spellEnd"/>
            <w:r w:rsidRPr="00264D08">
              <w:rPr>
                <w:sz w:val="22"/>
                <w:szCs w:val="22"/>
                <w:lang w:val="en-US"/>
              </w:rPr>
              <w:t xml:space="preserve">: </w:t>
            </w:r>
            <w:proofErr w:type="spellStart"/>
            <w:r w:rsidRPr="00264D08">
              <w:rPr>
                <w:sz w:val="22"/>
                <w:szCs w:val="22"/>
                <w:lang w:val="en-US"/>
              </w:rPr>
              <w:t>Oficyna</w:t>
            </w:r>
            <w:proofErr w:type="spellEnd"/>
            <w:r w:rsidRPr="00264D08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64D08">
              <w:rPr>
                <w:sz w:val="22"/>
                <w:szCs w:val="22"/>
                <w:lang w:val="en-US"/>
              </w:rPr>
              <w:t>Wydawnicza</w:t>
            </w:r>
            <w:proofErr w:type="spellEnd"/>
            <w:r w:rsidRPr="00264D08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64D08">
              <w:rPr>
                <w:sz w:val="22"/>
                <w:szCs w:val="22"/>
                <w:lang w:val="en-US"/>
              </w:rPr>
              <w:t>Politechniki</w:t>
            </w:r>
            <w:proofErr w:type="spellEnd"/>
            <w:r w:rsidRPr="00264D08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64D08">
              <w:rPr>
                <w:sz w:val="22"/>
                <w:szCs w:val="22"/>
                <w:lang w:val="en-US"/>
              </w:rPr>
              <w:t>Wrocławskiej</w:t>
            </w:r>
            <w:proofErr w:type="spellEnd"/>
            <w:r w:rsidRPr="00264D08">
              <w:rPr>
                <w:sz w:val="22"/>
                <w:szCs w:val="22"/>
                <w:lang w:val="en-US"/>
              </w:rPr>
              <w:t>, 2016.</w:t>
            </w:r>
          </w:p>
          <w:p w14:paraId="0103D46E" w14:textId="77777777" w:rsidR="00E75F86" w:rsidRPr="00264D08" w:rsidRDefault="00E75F86" w:rsidP="00572A3B">
            <w:pPr>
              <w:numPr>
                <w:ilvl w:val="0"/>
                <w:numId w:val="10"/>
              </w:numPr>
              <w:jc w:val="both"/>
              <w:rPr>
                <w:sz w:val="22"/>
                <w:szCs w:val="22"/>
                <w:lang w:val="en-US"/>
              </w:rPr>
            </w:pPr>
            <w:r w:rsidRPr="00264D08">
              <w:rPr>
                <w:sz w:val="22"/>
                <w:szCs w:val="22"/>
                <w:lang w:val="en-US"/>
              </w:rPr>
              <w:t xml:space="preserve">DEMETER A., </w:t>
            </w:r>
            <w:r w:rsidRPr="00264D08">
              <w:rPr>
                <w:i/>
                <w:sz w:val="22"/>
                <w:szCs w:val="22"/>
                <w:lang w:val="en-US"/>
              </w:rPr>
              <w:t>Sure Toolkit On Participative Planning</w:t>
            </w:r>
            <w:r w:rsidRPr="00264D08">
              <w:rPr>
                <w:sz w:val="22"/>
                <w:szCs w:val="22"/>
                <w:lang w:val="en-US"/>
              </w:rPr>
              <w:t xml:space="preserve">. URBACT II. </w:t>
            </w:r>
            <w:proofErr w:type="spellStart"/>
            <w:r w:rsidRPr="00264D08">
              <w:rPr>
                <w:sz w:val="22"/>
                <w:szCs w:val="22"/>
                <w:lang w:val="en-US"/>
              </w:rPr>
              <w:t>Programme</w:t>
            </w:r>
            <w:proofErr w:type="spellEnd"/>
            <w:r w:rsidRPr="00264D08">
              <w:rPr>
                <w:sz w:val="22"/>
                <w:szCs w:val="22"/>
                <w:lang w:val="en-US"/>
              </w:rPr>
              <w:t xml:space="preserve">. </w:t>
            </w:r>
            <w:proofErr w:type="spellStart"/>
            <w:r w:rsidRPr="00264D08">
              <w:rPr>
                <w:sz w:val="22"/>
                <w:szCs w:val="22"/>
                <w:lang w:val="en-US"/>
              </w:rPr>
              <w:t>Holdacska</w:t>
            </w:r>
            <w:proofErr w:type="spellEnd"/>
            <w:r w:rsidRPr="00264D08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64D08">
              <w:rPr>
                <w:sz w:val="22"/>
                <w:szCs w:val="22"/>
                <w:lang w:val="en-US"/>
              </w:rPr>
              <w:t>Bt</w:t>
            </w:r>
            <w:proofErr w:type="spellEnd"/>
            <w:r w:rsidRPr="00264D08">
              <w:rPr>
                <w:sz w:val="22"/>
                <w:szCs w:val="22"/>
                <w:lang w:val="en-US"/>
              </w:rPr>
              <w:t xml:space="preserve"> 2012.</w:t>
            </w:r>
          </w:p>
          <w:p w14:paraId="38896FF8" w14:textId="77777777" w:rsidR="00BF7652" w:rsidRPr="00264D08" w:rsidRDefault="00BF7652" w:rsidP="00572A3B">
            <w:pPr>
              <w:numPr>
                <w:ilvl w:val="0"/>
                <w:numId w:val="10"/>
              </w:numPr>
              <w:jc w:val="both"/>
              <w:rPr>
                <w:sz w:val="22"/>
                <w:szCs w:val="22"/>
              </w:rPr>
            </w:pPr>
            <w:r w:rsidRPr="00264D08">
              <w:rPr>
                <w:sz w:val="22"/>
                <w:szCs w:val="22"/>
              </w:rPr>
              <w:t xml:space="preserve">FUKUYAMA F., </w:t>
            </w:r>
            <w:r w:rsidRPr="00264D08">
              <w:rPr>
                <w:i/>
                <w:sz w:val="22"/>
                <w:szCs w:val="22"/>
              </w:rPr>
              <w:t>Wielki wstrząs: natura ludzka a odbudowa porządku społecznego</w:t>
            </w:r>
            <w:r w:rsidRPr="00264D08">
              <w:rPr>
                <w:sz w:val="22"/>
                <w:szCs w:val="22"/>
              </w:rPr>
              <w:t>, tłum. H. Komorowska, K. Dorosz, Warszawa 2000.</w:t>
            </w:r>
          </w:p>
          <w:p w14:paraId="3CF784EE" w14:textId="77777777" w:rsidR="00572A3B" w:rsidRPr="00264D08" w:rsidRDefault="00572A3B" w:rsidP="00572A3B">
            <w:pPr>
              <w:numPr>
                <w:ilvl w:val="0"/>
                <w:numId w:val="10"/>
              </w:numPr>
              <w:jc w:val="both"/>
              <w:rPr>
                <w:sz w:val="22"/>
                <w:szCs w:val="22"/>
                <w:lang w:val="en-US"/>
              </w:rPr>
            </w:pPr>
            <w:r w:rsidRPr="00264D08">
              <w:rPr>
                <w:sz w:val="22"/>
                <w:szCs w:val="22"/>
                <w:lang w:val="en-US"/>
              </w:rPr>
              <w:t xml:space="preserve">INNES J.E., BOOHER D.E., </w:t>
            </w:r>
            <w:r w:rsidRPr="00264D08">
              <w:rPr>
                <w:i/>
                <w:sz w:val="22"/>
                <w:szCs w:val="22"/>
                <w:lang w:val="en-US"/>
              </w:rPr>
              <w:t>Planning with complexity. An introduction to collaborative rationality for public policy</w:t>
            </w:r>
            <w:r w:rsidRPr="00264D08">
              <w:rPr>
                <w:sz w:val="22"/>
                <w:szCs w:val="22"/>
                <w:lang w:val="en-US"/>
              </w:rPr>
              <w:t>, New York 2010.</w:t>
            </w:r>
          </w:p>
          <w:p w14:paraId="645A4E22" w14:textId="77777777" w:rsidR="00BF7652" w:rsidRPr="00264D08" w:rsidRDefault="00BF7652" w:rsidP="00572A3B">
            <w:pPr>
              <w:numPr>
                <w:ilvl w:val="0"/>
                <w:numId w:val="10"/>
              </w:numPr>
              <w:jc w:val="both"/>
              <w:rPr>
                <w:sz w:val="22"/>
                <w:szCs w:val="22"/>
                <w:lang w:val="en-US"/>
              </w:rPr>
            </w:pPr>
            <w:r w:rsidRPr="00264D08">
              <w:rPr>
                <w:sz w:val="22"/>
                <w:szCs w:val="22"/>
              </w:rPr>
              <w:t xml:space="preserve">KRÓLIKOWSKI J.T., RYLKE J., </w:t>
            </w:r>
            <w:r w:rsidRPr="00264D08">
              <w:rPr>
                <w:i/>
                <w:sz w:val="22"/>
                <w:szCs w:val="22"/>
              </w:rPr>
              <w:t xml:space="preserve">Społeczno-kulturowe podstawy gospodarowania przestrzenią. </w:t>
            </w:r>
            <w:proofErr w:type="spellStart"/>
            <w:r w:rsidRPr="00264D08">
              <w:rPr>
                <w:sz w:val="22"/>
                <w:szCs w:val="22"/>
                <w:lang w:val="en-US"/>
              </w:rPr>
              <w:t>Wydawnictwo</w:t>
            </w:r>
            <w:proofErr w:type="spellEnd"/>
            <w:r w:rsidRPr="00264D08">
              <w:rPr>
                <w:sz w:val="22"/>
                <w:szCs w:val="22"/>
                <w:lang w:val="en-US"/>
              </w:rPr>
              <w:t xml:space="preserve"> SGGW. Warszawa 2010.</w:t>
            </w:r>
          </w:p>
          <w:p w14:paraId="7EA3F89B" w14:textId="77777777" w:rsidR="00BF7652" w:rsidRPr="00264D08" w:rsidRDefault="00BF7652" w:rsidP="00572A3B">
            <w:pPr>
              <w:numPr>
                <w:ilvl w:val="0"/>
                <w:numId w:val="10"/>
              </w:numPr>
              <w:jc w:val="both"/>
              <w:rPr>
                <w:sz w:val="22"/>
                <w:szCs w:val="22"/>
              </w:rPr>
            </w:pPr>
            <w:r w:rsidRPr="00264D08">
              <w:rPr>
                <w:sz w:val="22"/>
                <w:szCs w:val="22"/>
              </w:rPr>
              <w:t xml:space="preserve">PAWŁOWSKA K., </w:t>
            </w:r>
            <w:r w:rsidRPr="00264D08">
              <w:rPr>
                <w:i/>
                <w:sz w:val="22"/>
                <w:szCs w:val="22"/>
              </w:rPr>
              <w:t>Przeciwdziałanie konfliktom wokół ochrony i kształtowania krajobrazu. Partycypacja społeczna, debata publiczna, negocjacje</w:t>
            </w:r>
            <w:r w:rsidRPr="00264D08">
              <w:rPr>
                <w:sz w:val="22"/>
                <w:szCs w:val="22"/>
              </w:rPr>
              <w:t>. Politechnika Krakowska im T. Kościuszki, Kraków 2008.</w:t>
            </w:r>
          </w:p>
          <w:p w14:paraId="41C3723F" w14:textId="77777777" w:rsidR="00572A3B" w:rsidRPr="00264D08" w:rsidRDefault="00572A3B" w:rsidP="00572A3B">
            <w:pPr>
              <w:numPr>
                <w:ilvl w:val="0"/>
                <w:numId w:val="10"/>
              </w:numPr>
              <w:jc w:val="both"/>
              <w:rPr>
                <w:sz w:val="22"/>
                <w:szCs w:val="22"/>
                <w:lang w:val="en-US"/>
              </w:rPr>
            </w:pPr>
            <w:r w:rsidRPr="00264D08">
              <w:rPr>
                <w:sz w:val="22"/>
                <w:szCs w:val="22"/>
              </w:rPr>
              <w:t xml:space="preserve">SWIANIEWICZ P., </w:t>
            </w:r>
            <w:r w:rsidRPr="00264D08">
              <w:rPr>
                <w:i/>
                <w:sz w:val="22"/>
                <w:szCs w:val="22"/>
              </w:rPr>
              <w:t>Samorząd jako część państwa i samorząd jako wspólnota obywateli - ile spójności, ile autonomii</w:t>
            </w:r>
            <w:r w:rsidRPr="00264D08">
              <w:rPr>
                <w:sz w:val="22"/>
                <w:szCs w:val="22"/>
              </w:rPr>
              <w:t xml:space="preserve">? </w:t>
            </w:r>
            <w:r w:rsidRPr="00264D08">
              <w:rPr>
                <w:sz w:val="22"/>
                <w:szCs w:val="22"/>
                <w:lang w:val="en-US"/>
              </w:rPr>
              <w:t>"</w:t>
            </w:r>
            <w:proofErr w:type="spellStart"/>
            <w:r w:rsidRPr="00264D08">
              <w:rPr>
                <w:sz w:val="22"/>
                <w:szCs w:val="22"/>
                <w:lang w:val="en-US"/>
              </w:rPr>
              <w:t>Samorząd</w:t>
            </w:r>
            <w:proofErr w:type="spellEnd"/>
            <w:r w:rsidRPr="00264D08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64D08">
              <w:rPr>
                <w:sz w:val="22"/>
                <w:szCs w:val="22"/>
                <w:lang w:val="en-US"/>
              </w:rPr>
              <w:t>Terytorialny</w:t>
            </w:r>
            <w:proofErr w:type="spellEnd"/>
            <w:r w:rsidRPr="00264D08">
              <w:rPr>
                <w:sz w:val="22"/>
                <w:szCs w:val="22"/>
                <w:lang w:val="en-US"/>
              </w:rPr>
              <w:t>" 2015/1-2, s. 29-35.</w:t>
            </w:r>
          </w:p>
          <w:p w14:paraId="7BA863B4" w14:textId="77777777" w:rsidR="006F01A6" w:rsidRPr="00264D08" w:rsidRDefault="00BF7652" w:rsidP="00572A3B">
            <w:pPr>
              <w:numPr>
                <w:ilvl w:val="0"/>
                <w:numId w:val="10"/>
              </w:numPr>
              <w:jc w:val="both"/>
              <w:rPr>
                <w:sz w:val="22"/>
                <w:szCs w:val="22"/>
                <w:lang w:val="en-US"/>
              </w:rPr>
            </w:pPr>
            <w:r w:rsidRPr="00264D08">
              <w:rPr>
                <w:sz w:val="22"/>
                <w:szCs w:val="22"/>
              </w:rPr>
              <w:t xml:space="preserve">SZTOMPKA P., </w:t>
            </w:r>
            <w:r w:rsidRPr="00264D08">
              <w:rPr>
                <w:i/>
                <w:sz w:val="22"/>
                <w:szCs w:val="22"/>
              </w:rPr>
              <w:t>Kapitał społeczny. Teoria przestrzeni międzyludzkiej</w:t>
            </w:r>
            <w:r w:rsidRPr="00264D08">
              <w:rPr>
                <w:sz w:val="22"/>
                <w:szCs w:val="22"/>
              </w:rPr>
              <w:t xml:space="preserve">. </w:t>
            </w:r>
            <w:r w:rsidRPr="00264D08">
              <w:rPr>
                <w:sz w:val="22"/>
                <w:szCs w:val="22"/>
                <w:lang w:val="en-US"/>
              </w:rPr>
              <w:t xml:space="preserve">Kraków: </w:t>
            </w:r>
            <w:proofErr w:type="spellStart"/>
            <w:r w:rsidRPr="00264D08">
              <w:rPr>
                <w:sz w:val="22"/>
                <w:szCs w:val="22"/>
                <w:lang w:val="en-US"/>
              </w:rPr>
              <w:t>Wydawnictwo</w:t>
            </w:r>
            <w:proofErr w:type="spellEnd"/>
            <w:r w:rsidRPr="00264D08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64D08">
              <w:rPr>
                <w:sz w:val="22"/>
                <w:szCs w:val="22"/>
                <w:lang w:val="en-US"/>
              </w:rPr>
              <w:t>Znak</w:t>
            </w:r>
            <w:proofErr w:type="spellEnd"/>
            <w:r w:rsidRPr="00264D08">
              <w:rPr>
                <w:sz w:val="22"/>
                <w:szCs w:val="22"/>
                <w:lang w:val="en-US"/>
              </w:rPr>
              <w:t xml:space="preserve"> 2016.</w:t>
            </w:r>
          </w:p>
          <w:p w14:paraId="2AB5CA7A" w14:textId="77777777" w:rsidR="00572A3B" w:rsidRPr="00264D08" w:rsidRDefault="00572A3B" w:rsidP="00572A3B">
            <w:pPr>
              <w:numPr>
                <w:ilvl w:val="0"/>
                <w:numId w:val="10"/>
              </w:numPr>
              <w:jc w:val="both"/>
              <w:rPr>
                <w:sz w:val="22"/>
                <w:szCs w:val="22"/>
                <w:lang w:val="en-US"/>
              </w:rPr>
            </w:pPr>
            <w:r w:rsidRPr="00264D08">
              <w:rPr>
                <w:i/>
                <w:sz w:val="22"/>
                <w:szCs w:val="22"/>
                <w:lang w:val="en-US"/>
              </w:rPr>
              <w:t>Territorial Agenda of the European Union 2020</w:t>
            </w:r>
            <w:r w:rsidRPr="00264D08">
              <w:rPr>
                <w:sz w:val="22"/>
                <w:szCs w:val="22"/>
                <w:lang w:val="en-US"/>
              </w:rPr>
              <w:t xml:space="preserve">. Towards an Inclusive, Smart and Sustainable Europe of Diverse Regions, Agreed at the Informal Ministerial Meeting of </w:t>
            </w:r>
            <w:r w:rsidRPr="00264D08">
              <w:rPr>
                <w:sz w:val="22"/>
                <w:szCs w:val="22"/>
                <w:lang w:val="en-US"/>
              </w:rPr>
              <w:lastRenderedPageBreak/>
              <w:t xml:space="preserve">Ministers responsible for Spatial Planning and Territorial Development on 19th May 2011 </w:t>
            </w:r>
            <w:proofErr w:type="spellStart"/>
            <w:r w:rsidRPr="00264D08">
              <w:rPr>
                <w:sz w:val="22"/>
                <w:szCs w:val="22"/>
                <w:lang w:val="en-US"/>
              </w:rPr>
              <w:t>Gödöllő</w:t>
            </w:r>
            <w:proofErr w:type="spellEnd"/>
            <w:r w:rsidRPr="00264D08">
              <w:rPr>
                <w:sz w:val="22"/>
                <w:szCs w:val="22"/>
                <w:lang w:val="en-US"/>
              </w:rPr>
              <w:t>, Hungary.</w:t>
            </w:r>
          </w:p>
          <w:p w14:paraId="0DE4B5B7" w14:textId="77777777" w:rsidR="006F01A6" w:rsidRPr="00264D08" w:rsidRDefault="006F01A6">
            <w:pPr>
              <w:rPr>
                <w:lang w:val="en-US"/>
              </w:rPr>
            </w:pPr>
          </w:p>
          <w:p w14:paraId="7A3948C1" w14:textId="77777777" w:rsidR="002B5912" w:rsidRPr="00264D08" w:rsidRDefault="002B5912" w:rsidP="002B5912">
            <w:pPr>
              <w:spacing w:after="60"/>
              <w:rPr>
                <w:b/>
                <w:bCs/>
                <w:caps/>
                <w:szCs w:val="18"/>
                <w:u w:val="single"/>
              </w:rPr>
            </w:pPr>
            <w:r w:rsidRPr="00264D08">
              <w:rPr>
                <w:b/>
                <w:bCs/>
                <w:caps/>
                <w:szCs w:val="18"/>
                <w:u w:val="single"/>
              </w:rPr>
              <w:t>literatura UZUPEŁNIAJĄCA:</w:t>
            </w:r>
          </w:p>
          <w:p w14:paraId="1151C706" w14:textId="77777777" w:rsidR="002B5912" w:rsidRPr="00264D08" w:rsidRDefault="00F44730" w:rsidP="00572A3B">
            <w:pPr>
              <w:numPr>
                <w:ilvl w:val="0"/>
                <w:numId w:val="10"/>
              </w:numPr>
              <w:rPr>
                <w:szCs w:val="18"/>
                <w:lang w:val="en-US"/>
              </w:rPr>
            </w:pPr>
            <w:r w:rsidRPr="00264D08">
              <w:rPr>
                <w:szCs w:val="18"/>
                <w:lang w:val="en-US"/>
              </w:rPr>
              <w:t xml:space="preserve">DAMURSKI </w:t>
            </w:r>
            <w:r w:rsidR="00DE2D57" w:rsidRPr="00264D08">
              <w:rPr>
                <w:szCs w:val="18"/>
                <w:lang w:val="en-US"/>
              </w:rPr>
              <w:t xml:space="preserve">Ł., </w:t>
            </w:r>
            <w:r w:rsidRPr="00264D08">
              <w:rPr>
                <w:szCs w:val="18"/>
                <w:lang w:val="en-US"/>
              </w:rPr>
              <w:t xml:space="preserve">OLEKSY </w:t>
            </w:r>
            <w:r w:rsidR="00DE2D57" w:rsidRPr="00264D08">
              <w:rPr>
                <w:szCs w:val="18"/>
                <w:lang w:val="en-US"/>
              </w:rPr>
              <w:t xml:space="preserve">M., </w:t>
            </w:r>
            <w:r w:rsidR="00DE2D57" w:rsidRPr="00264D08">
              <w:rPr>
                <w:i/>
                <w:szCs w:val="18"/>
                <w:lang w:val="en-US"/>
              </w:rPr>
              <w:t>Communicative and participatory paradigm in the European territorial policies. A discourse analysis</w:t>
            </w:r>
            <w:r w:rsidR="00DE2D57" w:rsidRPr="00264D08">
              <w:rPr>
                <w:szCs w:val="18"/>
                <w:lang w:val="en-US"/>
              </w:rPr>
              <w:t>. European Planning Studies. 2018, vol. 26/7, https://doi.org/10.1080/09654313.2018.1462302, p. 1471-1492.</w:t>
            </w:r>
          </w:p>
          <w:p w14:paraId="2A7334C8" w14:textId="77777777" w:rsidR="00572A3B" w:rsidRPr="00264D08" w:rsidRDefault="00572A3B" w:rsidP="00572A3B">
            <w:pPr>
              <w:numPr>
                <w:ilvl w:val="0"/>
                <w:numId w:val="10"/>
              </w:numPr>
              <w:jc w:val="both"/>
              <w:rPr>
                <w:sz w:val="22"/>
                <w:szCs w:val="22"/>
              </w:rPr>
            </w:pPr>
            <w:r w:rsidRPr="00264D08">
              <w:rPr>
                <w:sz w:val="22"/>
                <w:szCs w:val="22"/>
              </w:rPr>
              <w:t>DYMNICKA M., Przestrzeń publiczna a przemiany miasta. Warszawa : Wydawnictwo Naukowe Scholar, 2013.</w:t>
            </w:r>
          </w:p>
          <w:p w14:paraId="19E09A3E" w14:textId="77777777" w:rsidR="00572A3B" w:rsidRPr="00264D08" w:rsidRDefault="00154894" w:rsidP="00154894">
            <w:pPr>
              <w:numPr>
                <w:ilvl w:val="0"/>
                <w:numId w:val="10"/>
              </w:numPr>
              <w:jc w:val="both"/>
              <w:rPr>
                <w:sz w:val="22"/>
                <w:szCs w:val="22"/>
              </w:rPr>
            </w:pPr>
            <w:r w:rsidRPr="00264D08">
              <w:rPr>
                <w:sz w:val="22"/>
                <w:szCs w:val="22"/>
              </w:rPr>
              <w:t xml:space="preserve">SURA R., </w:t>
            </w:r>
            <w:r w:rsidRPr="00264D08">
              <w:rPr>
                <w:i/>
                <w:sz w:val="22"/>
                <w:szCs w:val="22"/>
              </w:rPr>
              <w:t>Partycypacja społeczna fundamentem dobrej administracji (wybrane aspekty prawno-aksjologiczne</w:t>
            </w:r>
            <w:r w:rsidRPr="00264D08">
              <w:rPr>
                <w:sz w:val="22"/>
                <w:szCs w:val="22"/>
              </w:rPr>
              <w:t>), "Samorząd Terytorialny" 2015/10, s. 9-15.</w:t>
            </w:r>
          </w:p>
        </w:tc>
      </w:tr>
      <w:tr w:rsidR="009A3831" w14:paraId="4446E788" w14:textId="77777777">
        <w:trPr>
          <w:trHeight w:val="28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8415E2" w14:textId="77777777" w:rsidR="009A3831" w:rsidRDefault="00C84573">
            <w:pPr>
              <w:snapToGrid w:val="0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 xml:space="preserve">OPIEKUN </w:t>
            </w:r>
            <w:r w:rsidR="009A3831">
              <w:rPr>
                <w:b/>
                <w:bCs/>
              </w:rPr>
              <w:t>PRZEDMIOT</w:t>
            </w:r>
            <w:r>
              <w:rPr>
                <w:b/>
                <w:bCs/>
              </w:rPr>
              <w:t>U</w:t>
            </w:r>
            <w:r w:rsidR="009A3831">
              <w:rPr>
                <w:b/>
                <w:bCs/>
              </w:rPr>
              <w:t xml:space="preserve"> (IMIĘ, NAZWISKO, ADRES E-MAIL)</w:t>
            </w:r>
          </w:p>
        </w:tc>
      </w:tr>
      <w:tr w:rsidR="009A3831" w:rsidRPr="00813723" w14:paraId="3B028500" w14:textId="77777777">
        <w:trPr>
          <w:trHeight w:val="400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5D88D6" w14:textId="77777777" w:rsidR="009A3831" w:rsidRPr="005365EF" w:rsidRDefault="00477F0D" w:rsidP="005365EF">
            <w:pPr>
              <w:snapToGrid w:val="0"/>
              <w:rPr>
                <w:b/>
                <w:bCs/>
              </w:rPr>
            </w:pPr>
            <w:r w:rsidRPr="005365EF">
              <w:rPr>
                <w:b/>
                <w:bCs/>
              </w:rPr>
              <w:t xml:space="preserve">Łukasz </w:t>
            </w:r>
            <w:proofErr w:type="spellStart"/>
            <w:r w:rsidRPr="005365EF">
              <w:rPr>
                <w:b/>
                <w:bCs/>
              </w:rPr>
              <w:t>Damurski</w:t>
            </w:r>
            <w:proofErr w:type="spellEnd"/>
            <w:r w:rsidRPr="005365EF">
              <w:rPr>
                <w:b/>
                <w:bCs/>
              </w:rPr>
              <w:t xml:space="preserve">, </w:t>
            </w:r>
            <w:hyperlink r:id="rId11" w:history="1">
              <w:r w:rsidRPr="005365EF">
                <w:rPr>
                  <w:rStyle w:val="Hipercze"/>
                  <w:b/>
                  <w:bCs/>
                  <w:color w:val="auto"/>
                  <w:u w:val="none"/>
                </w:rPr>
                <w:t>lukasz.damurski@pwr.edu.pl</w:t>
              </w:r>
            </w:hyperlink>
            <w:r w:rsidRPr="005365EF">
              <w:rPr>
                <w:b/>
                <w:bCs/>
              </w:rPr>
              <w:t xml:space="preserve"> </w:t>
            </w:r>
          </w:p>
        </w:tc>
      </w:tr>
    </w:tbl>
    <w:p w14:paraId="66204FF1" w14:textId="77777777" w:rsidR="00CB759A" w:rsidRDefault="00CB759A" w:rsidP="00EF2200">
      <w:pPr>
        <w:pStyle w:val="Nagwek3"/>
        <w:numPr>
          <w:ilvl w:val="0"/>
          <w:numId w:val="0"/>
        </w:numPr>
        <w:jc w:val="left"/>
      </w:pPr>
    </w:p>
    <w:sectPr w:rsidR="00CB759A" w:rsidSect="00330D51">
      <w:footerReference w:type="default" r:id="rId12"/>
      <w:pgSz w:w="11906" w:h="16838"/>
      <w:pgMar w:top="1418" w:right="1418" w:bottom="1418" w:left="1418" w:header="70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62F1B3" w14:textId="77777777" w:rsidR="001D2D42" w:rsidRDefault="001D2D42">
      <w:r>
        <w:separator/>
      </w:r>
    </w:p>
  </w:endnote>
  <w:endnote w:type="continuationSeparator" w:id="0">
    <w:p w14:paraId="02F2C34E" w14:textId="77777777" w:rsidR="001D2D42" w:rsidRDefault="001D2D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BF0D7D" w14:textId="77777777" w:rsidR="005C6F14" w:rsidRDefault="005C6F14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0A4E5D" w14:textId="77777777" w:rsidR="001D2D42" w:rsidRDefault="001D2D42">
      <w:r>
        <w:separator/>
      </w:r>
    </w:p>
  </w:footnote>
  <w:footnote w:type="continuationSeparator" w:id="0">
    <w:p w14:paraId="19219836" w14:textId="77777777" w:rsidR="001D2D42" w:rsidRDefault="001D2D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</w:abstractNum>
  <w:abstractNum w:abstractNumId="5" w15:restartNumberingAfterBreak="0">
    <w:nsid w:val="024F2CE2"/>
    <w:multiLevelType w:val="hybridMultilevel"/>
    <w:tmpl w:val="DEB68766"/>
    <w:lvl w:ilvl="0" w:tplc="0415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3767570"/>
    <w:multiLevelType w:val="hybridMultilevel"/>
    <w:tmpl w:val="4B9058AA"/>
    <w:lvl w:ilvl="0" w:tplc="C10472A8">
      <w:start w:val="1"/>
      <w:numFmt w:val="decimal"/>
      <w:lvlText w:val="[%1] 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1720398"/>
    <w:multiLevelType w:val="hybridMultilevel"/>
    <w:tmpl w:val="1D2C8DD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8A95288"/>
    <w:multiLevelType w:val="multilevel"/>
    <w:tmpl w:val="318C43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D8111AF"/>
    <w:multiLevelType w:val="hybridMultilevel"/>
    <w:tmpl w:val="4790D07C"/>
    <w:lvl w:ilvl="0" w:tplc="0415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133BA8"/>
    <w:multiLevelType w:val="hybridMultilevel"/>
    <w:tmpl w:val="4B9058AA"/>
    <w:lvl w:ilvl="0" w:tplc="C10472A8">
      <w:start w:val="1"/>
      <w:numFmt w:val="decimal"/>
      <w:lvlText w:val="[%1] 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20154C0"/>
    <w:multiLevelType w:val="hybridMultilevel"/>
    <w:tmpl w:val="4B9058AA"/>
    <w:lvl w:ilvl="0" w:tplc="C10472A8">
      <w:start w:val="1"/>
      <w:numFmt w:val="decimal"/>
      <w:lvlText w:val="[%1] 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CAD29DF"/>
    <w:multiLevelType w:val="hybridMultilevel"/>
    <w:tmpl w:val="F40E55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F132CE5"/>
    <w:multiLevelType w:val="hybridMultilevel"/>
    <w:tmpl w:val="318C43C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56052C1"/>
    <w:multiLevelType w:val="hybridMultilevel"/>
    <w:tmpl w:val="B7081B62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8AD759E"/>
    <w:multiLevelType w:val="hybridMultilevel"/>
    <w:tmpl w:val="06B8340E"/>
    <w:lvl w:ilvl="0" w:tplc="C10472A8">
      <w:start w:val="1"/>
      <w:numFmt w:val="decimal"/>
      <w:lvlText w:val="[%1] "/>
      <w:lvlJc w:val="left"/>
      <w:pPr>
        <w:tabs>
          <w:tab w:val="num" w:pos="730"/>
        </w:tabs>
        <w:ind w:left="7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50"/>
        </w:tabs>
        <w:ind w:left="145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70"/>
        </w:tabs>
        <w:ind w:left="217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90"/>
        </w:tabs>
        <w:ind w:left="289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10"/>
        </w:tabs>
        <w:ind w:left="361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30"/>
        </w:tabs>
        <w:ind w:left="433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50"/>
        </w:tabs>
        <w:ind w:left="505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70"/>
        </w:tabs>
        <w:ind w:left="577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90"/>
        </w:tabs>
        <w:ind w:left="6490" w:hanging="180"/>
      </w:pPr>
    </w:lvl>
  </w:abstractNum>
  <w:abstractNum w:abstractNumId="16" w15:restartNumberingAfterBreak="0">
    <w:nsid w:val="6BA972EE"/>
    <w:multiLevelType w:val="hybridMultilevel"/>
    <w:tmpl w:val="4B9058AA"/>
    <w:lvl w:ilvl="0" w:tplc="C10472A8">
      <w:start w:val="1"/>
      <w:numFmt w:val="decimal"/>
      <w:lvlText w:val="[%1] 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38639E0"/>
    <w:multiLevelType w:val="hybridMultilevel"/>
    <w:tmpl w:val="A05C8E0E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A305BDC"/>
    <w:multiLevelType w:val="hybridMultilevel"/>
    <w:tmpl w:val="DCD2ED06"/>
    <w:lvl w:ilvl="0" w:tplc="0415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D2C4B9C"/>
    <w:multiLevelType w:val="hybridMultilevel"/>
    <w:tmpl w:val="00000002"/>
    <w:lvl w:ilvl="0" w:tplc="4C108B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0B278E2">
      <w:numFmt w:val="decimal"/>
      <w:lvlText w:val=""/>
      <w:lvlJc w:val="left"/>
    </w:lvl>
    <w:lvl w:ilvl="2" w:tplc="E1D441F4">
      <w:numFmt w:val="decimal"/>
      <w:lvlText w:val=""/>
      <w:lvlJc w:val="left"/>
    </w:lvl>
    <w:lvl w:ilvl="3" w:tplc="793EC3D2">
      <w:numFmt w:val="decimal"/>
      <w:lvlText w:val=""/>
      <w:lvlJc w:val="left"/>
    </w:lvl>
    <w:lvl w:ilvl="4" w:tplc="F1E81234">
      <w:numFmt w:val="decimal"/>
      <w:lvlText w:val=""/>
      <w:lvlJc w:val="left"/>
    </w:lvl>
    <w:lvl w:ilvl="5" w:tplc="BE02DF78">
      <w:numFmt w:val="decimal"/>
      <w:lvlText w:val=""/>
      <w:lvlJc w:val="left"/>
    </w:lvl>
    <w:lvl w:ilvl="6" w:tplc="7AD60316">
      <w:numFmt w:val="decimal"/>
      <w:lvlText w:val=""/>
      <w:lvlJc w:val="left"/>
    </w:lvl>
    <w:lvl w:ilvl="7" w:tplc="E68C1DE6">
      <w:numFmt w:val="decimal"/>
      <w:lvlText w:val=""/>
      <w:lvlJc w:val="left"/>
    </w:lvl>
    <w:lvl w:ilvl="8" w:tplc="76AE6E1C">
      <w:numFmt w:val="decimal"/>
      <w:lvlText w:val=""/>
      <w:lvlJc w:val="left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7"/>
  </w:num>
  <w:num w:numId="7">
    <w:abstractNumId w:val="13"/>
  </w:num>
  <w:num w:numId="8">
    <w:abstractNumId w:val="8"/>
  </w:num>
  <w:num w:numId="9">
    <w:abstractNumId w:val="6"/>
  </w:num>
  <w:num w:numId="10">
    <w:abstractNumId w:val="15"/>
  </w:num>
  <w:num w:numId="11">
    <w:abstractNumId w:val="14"/>
  </w:num>
  <w:num w:numId="12">
    <w:abstractNumId w:val="17"/>
  </w:num>
  <w:num w:numId="1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</w:num>
  <w:num w:numId="15">
    <w:abstractNumId w:val="9"/>
  </w:num>
  <w:num w:numId="16">
    <w:abstractNumId w:val="18"/>
  </w:num>
  <w:num w:numId="17">
    <w:abstractNumId w:val="19"/>
  </w:num>
  <w:num w:numId="18">
    <w:abstractNumId w:val="16"/>
  </w:num>
  <w:num w:numId="19">
    <w:abstractNumId w:val="11"/>
  </w:num>
  <w:num w:numId="2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08"/>
  <w:hyphenationZone w:val="425"/>
  <w:defaultTableStyle w:val="Normalny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13313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6D53FB"/>
    <w:rsid w:val="00013CF7"/>
    <w:rsid w:val="00014640"/>
    <w:rsid w:val="000156A0"/>
    <w:rsid w:val="00034144"/>
    <w:rsid w:val="00041381"/>
    <w:rsid w:val="00054669"/>
    <w:rsid w:val="00067B47"/>
    <w:rsid w:val="000757F3"/>
    <w:rsid w:val="00084262"/>
    <w:rsid w:val="00095840"/>
    <w:rsid w:val="000962B6"/>
    <w:rsid w:val="000A0315"/>
    <w:rsid w:val="000A2D82"/>
    <w:rsid w:val="000A754B"/>
    <w:rsid w:val="000B2EDD"/>
    <w:rsid w:val="000D2204"/>
    <w:rsid w:val="000E365C"/>
    <w:rsid w:val="000F3A10"/>
    <w:rsid w:val="0010677A"/>
    <w:rsid w:val="00112BB5"/>
    <w:rsid w:val="00113B15"/>
    <w:rsid w:val="00114204"/>
    <w:rsid w:val="00121FE8"/>
    <w:rsid w:val="00126B93"/>
    <w:rsid w:val="00142421"/>
    <w:rsid w:val="00154894"/>
    <w:rsid w:val="00157016"/>
    <w:rsid w:val="0016135A"/>
    <w:rsid w:val="00161417"/>
    <w:rsid w:val="00182C94"/>
    <w:rsid w:val="00184EAE"/>
    <w:rsid w:val="00193412"/>
    <w:rsid w:val="00195696"/>
    <w:rsid w:val="00195F9F"/>
    <w:rsid w:val="001A43C0"/>
    <w:rsid w:val="001B6B2D"/>
    <w:rsid w:val="001D2D42"/>
    <w:rsid w:val="001D58E2"/>
    <w:rsid w:val="001E0D88"/>
    <w:rsid w:val="0020624E"/>
    <w:rsid w:val="0021066E"/>
    <w:rsid w:val="00216931"/>
    <w:rsid w:val="00216C3F"/>
    <w:rsid w:val="00221A54"/>
    <w:rsid w:val="0023230F"/>
    <w:rsid w:val="00236A6A"/>
    <w:rsid w:val="00247E22"/>
    <w:rsid w:val="00250319"/>
    <w:rsid w:val="00252DBF"/>
    <w:rsid w:val="00264D08"/>
    <w:rsid w:val="00292BFC"/>
    <w:rsid w:val="002A358C"/>
    <w:rsid w:val="002B2B29"/>
    <w:rsid w:val="002B5912"/>
    <w:rsid w:val="002C13D6"/>
    <w:rsid w:val="002C41C4"/>
    <w:rsid w:val="002C4A38"/>
    <w:rsid w:val="002D7FF3"/>
    <w:rsid w:val="002E286E"/>
    <w:rsid w:val="002F46F4"/>
    <w:rsid w:val="003013A2"/>
    <w:rsid w:val="00312640"/>
    <w:rsid w:val="00330D51"/>
    <w:rsid w:val="003325BF"/>
    <w:rsid w:val="0033626A"/>
    <w:rsid w:val="00352C75"/>
    <w:rsid w:val="00361AB9"/>
    <w:rsid w:val="003810E9"/>
    <w:rsid w:val="00390B75"/>
    <w:rsid w:val="003B0A30"/>
    <w:rsid w:val="003C37E7"/>
    <w:rsid w:val="003C650C"/>
    <w:rsid w:val="003F183E"/>
    <w:rsid w:val="003F5F77"/>
    <w:rsid w:val="00407B87"/>
    <w:rsid w:val="00434D81"/>
    <w:rsid w:val="00445A01"/>
    <w:rsid w:val="004645B6"/>
    <w:rsid w:val="00472645"/>
    <w:rsid w:val="00474FDF"/>
    <w:rsid w:val="00476124"/>
    <w:rsid w:val="00477042"/>
    <w:rsid w:val="00477F0D"/>
    <w:rsid w:val="00480AC6"/>
    <w:rsid w:val="00487489"/>
    <w:rsid w:val="00493C5F"/>
    <w:rsid w:val="004A69E4"/>
    <w:rsid w:val="004A7DEB"/>
    <w:rsid w:val="004A7FFC"/>
    <w:rsid w:val="004B2951"/>
    <w:rsid w:val="004C4B53"/>
    <w:rsid w:val="004D36CA"/>
    <w:rsid w:val="004D7607"/>
    <w:rsid w:val="005030BB"/>
    <w:rsid w:val="0050644A"/>
    <w:rsid w:val="005365EF"/>
    <w:rsid w:val="005454F1"/>
    <w:rsid w:val="005475EE"/>
    <w:rsid w:val="00556547"/>
    <w:rsid w:val="00562C35"/>
    <w:rsid w:val="00562E32"/>
    <w:rsid w:val="00572A3B"/>
    <w:rsid w:val="005732CA"/>
    <w:rsid w:val="005803E3"/>
    <w:rsid w:val="005849D9"/>
    <w:rsid w:val="00590B78"/>
    <w:rsid w:val="00592BDA"/>
    <w:rsid w:val="005940CD"/>
    <w:rsid w:val="00594550"/>
    <w:rsid w:val="005B128C"/>
    <w:rsid w:val="005B6281"/>
    <w:rsid w:val="005C16CA"/>
    <w:rsid w:val="005C5D72"/>
    <w:rsid w:val="005C6F14"/>
    <w:rsid w:val="005F00BD"/>
    <w:rsid w:val="00603641"/>
    <w:rsid w:val="00603C29"/>
    <w:rsid w:val="00621B56"/>
    <w:rsid w:val="00623FE8"/>
    <w:rsid w:val="00624D06"/>
    <w:rsid w:val="00637843"/>
    <w:rsid w:val="00663BA2"/>
    <w:rsid w:val="006858A7"/>
    <w:rsid w:val="006B0D90"/>
    <w:rsid w:val="006C64BB"/>
    <w:rsid w:val="006D0380"/>
    <w:rsid w:val="006D53FB"/>
    <w:rsid w:val="006D5EA5"/>
    <w:rsid w:val="006E7055"/>
    <w:rsid w:val="006F01A6"/>
    <w:rsid w:val="0071360A"/>
    <w:rsid w:val="00713A17"/>
    <w:rsid w:val="007206D5"/>
    <w:rsid w:val="00722987"/>
    <w:rsid w:val="007333C4"/>
    <w:rsid w:val="007358EE"/>
    <w:rsid w:val="007513C4"/>
    <w:rsid w:val="00765B5D"/>
    <w:rsid w:val="00781236"/>
    <w:rsid w:val="00794A39"/>
    <w:rsid w:val="007B30F9"/>
    <w:rsid w:val="007C58F9"/>
    <w:rsid w:val="007C6787"/>
    <w:rsid w:val="007C72CA"/>
    <w:rsid w:val="007D1760"/>
    <w:rsid w:val="007D46F8"/>
    <w:rsid w:val="007D5C79"/>
    <w:rsid w:val="007E686C"/>
    <w:rsid w:val="007F7BF8"/>
    <w:rsid w:val="008011DB"/>
    <w:rsid w:val="008112FE"/>
    <w:rsid w:val="00813723"/>
    <w:rsid w:val="00820B51"/>
    <w:rsid w:val="0085533D"/>
    <w:rsid w:val="008730C1"/>
    <w:rsid w:val="00873496"/>
    <w:rsid w:val="00874AAA"/>
    <w:rsid w:val="00875BE6"/>
    <w:rsid w:val="008A0AE7"/>
    <w:rsid w:val="008B3399"/>
    <w:rsid w:val="008B5933"/>
    <w:rsid w:val="008C3907"/>
    <w:rsid w:val="008C4D57"/>
    <w:rsid w:val="008F1AD2"/>
    <w:rsid w:val="008F5F86"/>
    <w:rsid w:val="00915194"/>
    <w:rsid w:val="00923259"/>
    <w:rsid w:val="00937508"/>
    <w:rsid w:val="009639EB"/>
    <w:rsid w:val="00965E7F"/>
    <w:rsid w:val="0096719C"/>
    <w:rsid w:val="00977663"/>
    <w:rsid w:val="00990D32"/>
    <w:rsid w:val="009A33BF"/>
    <w:rsid w:val="009A3831"/>
    <w:rsid w:val="009B74F0"/>
    <w:rsid w:val="009D49C5"/>
    <w:rsid w:val="009D5F91"/>
    <w:rsid w:val="009E23F5"/>
    <w:rsid w:val="009E431C"/>
    <w:rsid w:val="009E57E4"/>
    <w:rsid w:val="00A12397"/>
    <w:rsid w:val="00A12B4B"/>
    <w:rsid w:val="00A309E9"/>
    <w:rsid w:val="00A405D5"/>
    <w:rsid w:val="00A677CF"/>
    <w:rsid w:val="00A71232"/>
    <w:rsid w:val="00A73274"/>
    <w:rsid w:val="00AA3924"/>
    <w:rsid w:val="00AB33CE"/>
    <w:rsid w:val="00AB78D3"/>
    <w:rsid w:val="00AC0C11"/>
    <w:rsid w:val="00AC4224"/>
    <w:rsid w:val="00AD1139"/>
    <w:rsid w:val="00AD1925"/>
    <w:rsid w:val="00AD643A"/>
    <w:rsid w:val="00B03744"/>
    <w:rsid w:val="00B1282C"/>
    <w:rsid w:val="00B13812"/>
    <w:rsid w:val="00B15D5B"/>
    <w:rsid w:val="00B3200B"/>
    <w:rsid w:val="00B3552F"/>
    <w:rsid w:val="00B43849"/>
    <w:rsid w:val="00B4771F"/>
    <w:rsid w:val="00B53E01"/>
    <w:rsid w:val="00B721DE"/>
    <w:rsid w:val="00B817CA"/>
    <w:rsid w:val="00B82201"/>
    <w:rsid w:val="00B972A9"/>
    <w:rsid w:val="00B975A9"/>
    <w:rsid w:val="00BA26EE"/>
    <w:rsid w:val="00BC5629"/>
    <w:rsid w:val="00BE27A3"/>
    <w:rsid w:val="00BF38AF"/>
    <w:rsid w:val="00BF4F26"/>
    <w:rsid w:val="00BF7652"/>
    <w:rsid w:val="00C1459D"/>
    <w:rsid w:val="00C16DC6"/>
    <w:rsid w:val="00C24AE7"/>
    <w:rsid w:val="00C35AC8"/>
    <w:rsid w:val="00C40469"/>
    <w:rsid w:val="00C4374C"/>
    <w:rsid w:val="00C44F4D"/>
    <w:rsid w:val="00C45CB2"/>
    <w:rsid w:val="00C54939"/>
    <w:rsid w:val="00C84573"/>
    <w:rsid w:val="00C87AD1"/>
    <w:rsid w:val="00CA5C4D"/>
    <w:rsid w:val="00CB759A"/>
    <w:rsid w:val="00CC1D9D"/>
    <w:rsid w:val="00CC204D"/>
    <w:rsid w:val="00CE0349"/>
    <w:rsid w:val="00CF085B"/>
    <w:rsid w:val="00D10320"/>
    <w:rsid w:val="00D206EB"/>
    <w:rsid w:val="00D332B9"/>
    <w:rsid w:val="00D376AB"/>
    <w:rsid w:val="00D552A5"/>
    <w:rsid w:val="00D55C24"/>
    <w:rsid w:val="00D76C38"/>
    <w:rsid w:val="00D81453"/>
    <w:rsid w:val="00DA2E73"/>
    <w:rsid w:val="00DA525E"/>
    <w:rsid w:val="00DB58D8"/>
    <w:rsid w:val="00DB7C62"/>
    <w:rsid w:val="00DC16A5"/>
    <w:rsid w:val="00DC5082"/>
    <w:rsid w:val="00DD77EE"/>
    <w:rsid w:val="00DE2D57"/>
    <w:rsid w:val="00E022A7"/>
    <w:rsid w:val="00E051BD"/>
    <w:rsid w:val="00E406F9"/>
    <w:rsid w:val="00E40C64"/>
    <w:rsid w:val="00E4235B"/>
    <w:rsid w:val="00E52DD3"/>
    <w:rsid w:val="00E5380C"/>
    <w:rsid w:val="00E646A1"/>
    <w:rsid w:val="00E75F86"/>
    <w:rsid w:val="00E76872"/>
    <w:rsid w:val="00EB330B"/>
    <w:rsid w:val="00EB41AE"/>
    <w:rsid w:val="00EC279C"/>
    <w:rsid w:val="00ED0D2C"/>
    <w:rsid w:val="00ED7792"/>
    <w:rsid w:val="00ED7A4C"/>
    <w:rsid w:val="00EE3698"/>
    <w:rsid w:val="00EF2200"/>
    <w:rsid w:val="00EF221E"/>
    <w:rsid w:val="00EF236E"/>
    <w:rsid w:val="00EF2E0E"/>
    <w:rsid w:val="00F06760"/>
    <w:rsid w:val="00F138A7"/>
    <w:rsid w:val="00F23EB3"/>
    <w:rsid w:val="00F33A26"/>
    <w:rsid w:val="00F4058A"/>
    <w:rsid w:val="00F44730"/>
    <w:rsid w:val="00F516A0"/>
    <w:rsid w:val="00F60A81"/>
    <w:rsid w:val="00F62928"/>
    <w:rsid w:val="00F64B62"/>
    <w:rsid w:val="00F84BEE"/>
    <w:rsid w:val="00FB0B6C"/>
    <w:rsid w:val="00FB2632"/>
    <w:rsid w:val="00FC3901"/>
    <w:rsid w:val="00FC77E1"/>
    <w:rsid w:val="00FF75C2"/>
    <w:rsid w:val="7E1E1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3"/>
    <o:shapelayout v:ext="edit">
      <o:idmap v:ext="edit" data="1"/>
    </o:shapelayout>
  </w:shapeDefaults>
  <w:doNotEmbedSmartTags/>
  <w:decimalSymbol w:val=","/>
  <w:listSeparator w:val=";"/>
  <w14:docId w14:val="045B3BBC"/>
  <w15:docId w15:val="{D04782EB-B859-4CC5-BE7E-92E85C707D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  <w:rsid w:val="00493C5F"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qFormat/>
    <w:rsid w:val="00493C5F"/>
    <w:pPr>
      <w:keepNext/>
      <w:numPr>
        <w:numId w:val="1"/>
      </w:numPr>
      <w:outlineLvl w:val="0"/>
    </w:pPr>
    <w:rPr>
      <w:b/>
      <w:bCs/>
      <w:sz w:val="28"/>
    </w:rPr>
  </w:style>
  <w:style w:type="paragraph" w:styleId="Nagwek2">
    <w:name w:val="heading 2"/>
    <w:basedOn w:val="Normalny"/>
    <w:next w:val="Normalny"/>
    <w:qFormat/>
    <w:rsid w:val="00493C5F"/>
    <w:pPr>
      <w:keepNext/>
      <w:numPr>
        <w:ilvl w:val="1"/>
        <w:numId w:val="1"/>
      </w:numPr>
      <w:outlineLvl w:val="1"/>
    </w:pPr>
    <w:rPr>
      <w:b/>
      <w:bCs/>
    </w:rPr>
  </w:style>
  <w:style w:type="paragraph" w:styleId="Nagwek3">
    <w:name w:val="heading 3"/>
    <w:basedOn w:val="Normalny"/>
    <w:next w:val="Normalny"/>
    <w:qFormat/>
    <w:rsid w:val="00493C5F"/>
    <w:pPr>
      <w:keepNext/>
      <w:numPr>
        <w:ilvl w:val="2"/>
        <w:numId w:val="1"/>
      </w:numPr>
      <w:jc w:val="center"/>
      <w:outlineLvl w:val="2"/>
    </w:pPr>
    <w:rPr>
      <w:b/>
      <w:bCs/>
    </w:rPr>
  </w:style>
  <w:style w:type="paragraph" w:styleId="Nagwek4">
    <w:name w:val="heading 4"/>
    <w:basedOn w:val="Normalny"/>
    <w:next w:val="Normalny"/>
    <w:qFormat/>
    <w:rsid w:val="00493C5F"/>
    <w:pPr>
      <w:keepNext/>
      <w:numPr>
        <w:ilvl w:val="3"/>
        <w:numId w:val="1"/>
      </w:numPr>
      <w:jc w:val="center"/>
      <w:outlineLvl w:val="3"/>
    </w:pPr>
    <w:rPr>
      <w:b/>
      <w:bCs/>
      <w:sz w:val="22"/>
    </w:rPr>
  </w:style>
  <w:style w:type="paragraph" w:styleId="Nagwek5">
    <w:name w:val="heading 5"/>
    <w:basedOn w:val="Normalny"/>
    <w:next w:val="Normalny"/>
    <w:qFormat/>
    <w:rsid w:val="00493C5F"/>
    <w:pPr>
      <w:keepNext/>
      <w:numPr>
        <w:ilvl w:val="4"/>
        <w:numId w:val="1"/>
      </w:numPr>
      <w:outlineLvl w:val="4"/>
    </w:pPr>
    <w:rPr>
      <w:b/>
      <w:bCs/>
      <w:sz w:val="18"/>
    </w:rPr>
  </w:style>
  <w:style w:type="paragraph" w:styleId="Nagwek6">
    <w:name w:val="heading 6"/>
    <w:basedOn w:val="Normalny"/>
    <w:next w:val="Normalny"/>
    <w:qFormat/>
    <w:rsid w:val="00493C5F"/>
    <w:pPr>
      <w:keepNext/>
      <w:numPr>
        <w:ilvl w:val="5"/>
        <w:numId w:val="1"/>
      </w:numPr>
      <w:jc w:val="center"/>
      <w:outlineLvl w:val="5"/>
    </w:pPr>
    <w:rPr>
      <w:b/>
      <w:bCs/>
      <w:sz w:val="18"/>
    </w:rPr>
  </w:style>
  <w:style w:type="paragraph" w:styleId="Nagwek7">
    <w:name w:val="heading 7"/>
    <w:basedOn w:val="Normalny"/>
    <w:next w:val="Normalny"/>
    <w:qFormat/>
    <w:rsid w:val="00493C5F"/>
    <w:pPr>
      <w:keepNext/>
      <w:numPr>
        <w:ilvl w:val="6"/>
        <w:numId w:val="1"/>
      </w:numPr>
      <w:spacing w:before="60" w:after="60"/>
      <w:outlineLvl w:val="6"/>
    </w:pPr>
    <w:rPr>
      <w:rFonts w:ascii="Arial" w:hAnsi="Arial" w:cs="Arial"/>
      <w:b/>
      <w:bCs/>
      <w:cap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2">
    <w:name w:val="Domyślna czcionka akapitu2"/>
    <w:rsid w:val="00493C5F"/>
  </w:style>
  <w:style w:type="character" w:customStyle="1" w:styleId="WW8Num3z1">
    <w:name w:val="WW8Num3z1"/>
    <w:rsid w:val="00493C5F"/>
    <w:rPr>
      <w:rFonts w:ascii="Times New Roman" w:eastAsia="Times New Roman" w:hAnsi="Times New Roman" w:cs="Times New Roman"/>
    </w:rPr>
  </w:style>
  <w:style w:type="character" w:customStyle="1" w:styleId="Domylnaczcionkaakapitu1">
    <w:name w:val="Domyślna czcionka akapitu1"/>
    <w:rsid w:val="00493C5F"/>
  </w:style>
  <w:style w:type="character" w:styleId="Hipercze">
    <w:name w:val="Hyperlink"/>
    <w:rsid w:val="00493C5F"/>
    <w:rPr>
      <w:color w:val="0000FF"/>
      <w:u w:val="single"/>
    </w:rPr>
  </w:style>
  <w:style w:type="character" w:styleId="Numerstrony">
    <w:name w:val="page number"/>
    <w:basedOn w:val="Domylnaczcionkaakapitu1"/>
    <w:rsid w:val="00493C5F"/>
  </w:style>
  <w:style w:type="character" w:styleId="UyteHipercze">
    <w:name w:val="FollowedHyperlink"/>
    <w:rsid w:val="00493C5F"/>
    <w:rPr>
      <w:color w:val="800080"/>
      <w:u w:val="single"/>
    </w:rPr>
  </w:style>
  <w:style w:type="paragraph" w:customStyle="1" w:styleId="Nagwek20">
    <w:name w:val="Nagłówek2"/>
    <w:basedOn w:val="Normalny"/>
    <w:next w:val="Tekstpodstawowy"/>
    <w:rsid w:val="00493C5F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rsid w:val="00493C5F"/>
    <w:pPr>
      <w:jc w:val="center"/>
    </w:pPr>
  </w:style>
  <w:style w:type="paragraph" w:styleId="Lista">
    <w:name w:val="List"/>
    <w:basedOn w:val="Tekstpodstawowy"/>
    <w:rsid w:val="00493C5F"/>
    <w:rPr>
      <w:rFonts w:cs="Mangal"/>
    </w:rPr>
  </w:style>
  <w:style w:type="paragraph" w:customStyle="1" w:styleId="Podpis2">
    <w:name w:val="Podpis2"/>
    <w:basedOn w:val="Normalny"/>
    <w:rsid w:val="00493C5F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rsid w:val="00493C5F"/>
    <w:pPr>
      <w:suppressLineNumbers/>
    </w:pPr>
    <w:rPr>
      <w:rFonts w:cs="Mangal"/>
    </w:rPr>
  </w:style>
  <w:style w:type="paragraph" w:customStyle="1" w:styleId="Nagwek10">
    <w:name w:val="Nagłówek1"/>
    <w:basedOn w:val="Normalny"/>
    <w:next w:val="Tekstpodstawowy"/>
    <w:rsid w:val="00493C5F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customStyle="1" w:styleId="Podpis1">
    <w:name w:val="Podpis1"/>
    <w:basedOn w:val="Normalny"/>
    <w:rsid w:val="00493C5F"/>
    <w:pPr>
      <w:suppressLineNumbers/>
      <w:spacing w:before="120" w:after="120"/>
    </w:pPr>
    <w:rPr>
      <w:rFonts w:cs="Mangal"/>
      <w:i/>
      <w:iCs/>
    </w:rPr>
  </w:style>
  <w:style w:type="paragraph" w:styleId="Stopka">
    <w:name w:val="footer"/>
    <w:basedOn w:val="Normalny"/>
    <w:rsid w:val="00493C5F"/>
    <w:pPr>
      <w:tabs>
        <w:tab w:val="center" w:pos="4536"/>
        <w:tab w:val="right" w:pos="9072"/>
      </w:tabs>
    </w:pPr>
  </w:style>
  <w:style w:type="paragraph" w:customStyle="1" w:styleId="Tekstpodstawowy21">
    <w:name w:val="Tekst podstawowy 21"/>
    <w:basedOn w:val="Normalny"/>
    <w:rsid w:val="00493C5F"/>
    <w:rPr>
      <w:sz w:val="22"/>
    </w:rPr>
  </w:style>
  <w:style w:type="paragraph" w:styleId="Nagwek">
    <w:name w:val="header"/>
    <w:basedOn w:val="Normalny"/>
    <w:rsid w:val="00493C5F"/>
    <w:pPr>
      <w:tabs>
        <w:tab w:val="center" w:pos="4536"/>
        <w:tab w:val="right" w:pos="9072"/>
      </w:tabs>
    </w:pPr>
  </w:style>
  <w:style w:type="paragraph" w:customStyle="1" w:styleId="Zawartotabeli">
    <w:name w:val="Zawartość tabeli"/>
    <w:basedOn w:val="Normalny"/>
    <w:rsid w:val="00493C5F"/>
    <w:pPr>
      <w:suppressLineNumbers/>
    </w:pPr>
  </w:style>
  <w:style w:type="paragraph" w:customStyle="1" w:styleId="Nagwektabeli">
    <w:name w:val="Nagłówek tabeli"/>
    <w:basedOn w:val="Zawartotabeli"/>
    <w:rsid w:val="00493C5F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  <w:rsid w:val="00493C5F"/>
  </w:style>
  <w:style w:type="table" w:styleId="Tabela-Siatka">
    <w:name w:val="Table Grid"/>
    <w:basedOn w:val="Standardowy"/>
    <w:rsid w:val="003C37E7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849D9"/>
    <w:pPr>
      <w:suppressAutoHyphens w:val="0"/>
      <w:ind w:left="720"/>
    </w:pPr>
    <w:rPr>
      <w:rFonts w:eastAsia="Calibri"/>
      <w:lang w:eastAsia="pl-PL"/>
    </w:rPr>
  </w:style>
  <w:style w:type="character" w:styleId="Odwoaniedokomentarza">
    <w:name w:val="annotation reference"/>
    <w:rsid w:val="00182C94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182C94"/>
    <w:rPr>
      <w:sz w:val="20"/>
      <w:szCs w:val="20"/>
    </w:rPr>
  </w:style>
  <w:style w:type="character" w:customStyle="1" w:styleId="TekstkomentarzaZnak">
    <w:name w:val="Tekst komentarza Znak"/>
    <w:link w:val="Tekstkomentarza"/>
    <w:rsid w:val="00182C94"/>
    <w:rPr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rsid w:val="00182C94"/>
    <w:rPr>
      <w:b/>
      <w:bCs/>
    </w:rPr>
  </w:style>
  <w:style w:type="character" w:customStyle="1" w:styleId="TematkomentarzaZnak">
    <w:name w:val="Temat komentarza Znak"/>
    <w:link w:val="Tematkomentarza"/>
    <w:rsid w:val="00182C94"/>
    <w:rPr>
      <w:b/>
      <w:bCs/>
      <w:lang w:eastAsia="ar-SA"/>
    </w:rPr>
  </w:style>
  <w:style w:type="paragraph" w:styleId="Tekstdymka">
    <w:name w:val="Balloon Text"/>
    <w:basedOn w:val="Normalny"/>
    <w:link w:val="TekstdymkaZnak"/>
    <w:rsid w:val="00182C94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rsid w:val="00182C94"/>
    <w:rPr>
      <w:rFonts w:ascii="Tahoma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45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1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5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lukasz.damurski@pwr.edu.pl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EBFEDA4BBBD974CA2580C12C336E89A" ma:contentTypeVersion="10" ma:contentTypeDescription="Create a new document." ma:contentTypeScope="" ma:versionID="9dcbfe3fa87856b058195ea7576369c8">
  <xsd:schema xmlns:xsd="http://www.w3.org/2001/XMLSchema" xmlns:xs="http://www.w3.org/2001/XMLSchema" xmlns:p="http://schemas.microsoft.com/office/2006/metadata/properties" xmlns:ns2="133eaf75-6719-4389-9120-0c4ec9780776" xmlns:ns3="e47cc9cf-e2a4-47f9-996a-9adc16e17550" targetNamespace="http://schemas.microsoft.com/office/2006/metadata/properties" ma:root="true" ma:fieldsID="9f37593d9e6ecbf4ac97419d21fa28ee" ns2:_="" ns3:_="">
    <xsd:import namespace="133eaf75-6719-4389-9120-0c4ec9780776"/>
    <xsd:import namespace="e47cc9cf-e2a4-47f9-996a-9adc16e1755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3eaf75-6719-4389-9120-0c4ec97807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7cc9cf-e2a4-47f9-996a-9adc16e17550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Props1.xml><?xml version="1.0" encoding="utf-8"?>
<ds:datastoreItem xmlns:ds="http://schemas.openxmlformats.org/officeDocument/2006/customXml" ds:itemID="{607BBFC5-FB03-4AC7-ACD9-E96D3392B377}"/>
</file>

<file path=customXml/itemProps2.xml><?xml version="1.0" encoding="utf-8"?>
<ds:datastoreItem xmlns:ds="http://schemas.openxmlformats.org/officeDocument/2006/customXml" ds:itemID="{1CB300F9-7F17-4169-8C79-B6EDA5DE8D4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6E50ABB-1BC6-4C3A-A31C-66F41FFC3BF7}">
  <ds:schemaRefs>
    <ds:schemaRef ds:uri="133eaf75-6719-4389-9120-0c4ec9780776"/>
    <ds:schemaRef ds:uri="http://schemas.microsoft.com/office/2006/documentManagement/types"/>
    <ds:schemaRef ds:uri="e47cc9cf-e2a4-47f9-996a-9adc16e17550"/>
    <ds:schemaRef ds:uri="http://schemas.microsoft.com/office/2006/metadata/properties"/>
    <ds:schemaRef ds:uri="http://www.w3.org/XML/1998/namespace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http://purl.org/dc/dcmitype/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574EE5AF-8819-4752-8B84-E492F6A531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1071</Words>
  <Characters>6429</Characters>
  <Application>Microsoft Office Word</Application>
  <DocSecurity>0</DocSecurity>
  <Lines>53</Lines>
  <Paragraphs>14</Paragraphs>
  <ScaleCrop>false</ScaleCrop>
  <Company>GB</Company>
  <LinksUpToDate>false</LinksUpToDate>
  <CharactersWithSpaces>7486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PRZEWODNIK PO PRZEDMIOCIE</dc:title>
  <dc:subject/>
  <dc:creator>Hanna Helman</dc:creator>
  <cp:keywords/>
  <cp:lastModifiedBy>magdalena.mlek@pwr.edu.pl</cp:lastModifiedBy>
  <cp:revision>17</cp:revision>
  <cp:lastPrinted>2019-01-14T10:42:00Z</cp:lastPrinted>
  <dcterms:created xsi:type="dcterms:W3CDTF">2020-10-14T19:48:00Z</dcterms:created>
  <dcterms:modified xsi:type="dcterms:W3CDTF">2021-02-04T11:38:00Z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0x010100DEBFEDA4BBBD974CA2580C12C336E89A</vt:lpwstr>
  </property>
</Properties>
</file>